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465" w:rsidRPr="00543E31" w:rsidRDefault="00A02465" w:rsidP="00A0246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43E31">
        <w:rPr>
          <w:rFonts w:ascii="Times New Roman" w:hAnsi="Times New Roman"/>
          <w:b/>
          <w:i/>
          <w:sz w:val="28"/>
          <w:szCs w:val="28"/>
        </w:rPr>
        <w:t xml:space="preserve">Государственное автономное </w:t>
      </w:r>
      <w:r>
        <w:rPr>
          <w:rFonts w:ascii="Times New Roman" w:hAnsi="Times New Roman"/>
          <w:b/>
          <w:i/>
          <w:sz w:val="28"/>
          <w:szCs w:val="28"/>
        </w:rPr>
        <w:t xml:space="preserve"> профессиональное </w:t>
      </w:r>
      <w:r w:rsidRPr="00543E31">
        <w:rPr>
          <w:rFonts w:ascii="Times New Roman" w:hAnsi="Times New Roman"/>
          <w:b/>
          <w:i/>
          <w:sz w:val="28"/>
          <w:szCs w:val="28"/>
        </w:rPr>
        <w:t>образовательное учреждение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543E31">
        <w:rPr>
          <w:rFonts w:ascii="Times New Roman" w:hAnsi="Times New Roman"/>
          <w:b/>
          <w:i/>
          <w:sz w:val="28"/>
          <w:szCs w:val="28"/>
        </w:rPr>
        <w:t>Московской области</w:t>
      </w:r>
    </w:p>
    <w:p w:rsidR="00A02465" w:rsidRPr="00543E31" w:rsidRDefault="00044690" w:rsidP="00A0246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«</w:t>
      </w:r>
      <w:r w:rsidR="00A02465">
        <w:rPr>
          <w:rFonts w:ascii="Times New Roman" w:hAnsi="Times New Roman"/>
          <w:b/>
          <w:i/>
          <w:sz w:val="28"/>
          <w:szCs w:val="28"/>
        </w:rPr>
        <w:t xml:space="preserve">Губернский </w:t>
      </w:r>
      <w:r w:rsidR="00A02465" w:rsidRPr="00543E31">
        <w:rPr>
          <w:rFonts w:ascii="Times New Roman" w:hAnsi="Times New Roman"/>
          <w:b/>
          <w:i/>
          <w:sz w:val="28"/>
          <w:szCs w:val="28"/>
        </w:rPr>
        <w:t xml:space="preserve"> колледж»</w:t>
      </w:r>
    </w:p>
    <w:p w:rsidR="00A02465" w:rsidRDefault="00A02465" w:rsidP="00A02465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A02465" w:rsidRPr="00543E31" w:rsidRDefault="00A02465" w:rsidP="00A02465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A02465" w:rsidRPr="00543E31" w:rsidRDefault="00A02465" w:rsidP="00A024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3E31">
        <w:rPr>
          <w:rFonts w:ascii="Times New Roman" w:hAnsi="Times New Roman"/>
          <w:sz w:val="24"/>
          <w:szCs w:val="24"/>
        </w:rPr>
        <w:t xml:space="preserve"> «Согласовано»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543E31">
        <w:rPr>
          <w:rFonts w:ascii="Times New Roman" w:hAnsi="Times New Roman"/>
          <w:sz w:val="24"/>
          <w:szCs w:val="24"/>
        </w:rPr>
        <w:t xml:space="preserve"> «Утверждаю»</w:t>
      </w:r>
    </w:p>
    <w:p w:rsidR="00A02465" w:rsidRDefault="00A02465" w:rsidP="00A024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3E31">
        <w:rPr>
          <w:rFonts w:ascii="Times New Roman" w:hAnsi="Times New Roman"/>
          <w:sz w:val="24"/>
          <w:szCs w:val="24"/>
        </w:rPr>
        <w:t xml:space="preserve"> 1-ый заместитель директора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директор  ГАПОУ </w:t>
      </w:r>
      <w:r w:rsidRPr="00543E31">
        <w:rPr>
          <w:rFonts w:ascii="Times New Roman" w:hAnsi="Times New Roman"/>
          <w:sz w:val="24"/>
          <w:szCs w:val="24"/>
        </w:rPr>
        <w:t xml:space="preserve"> МО</w:t>
      </w:r>
    </w:p>
    <w:p w:rsidR="00A02465" w:rsidRPr="00543E31" w:rsidRDefault="00A02465" w:rsidP="00A0246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543E31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543E31"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« Губернский </w:t>
      </w:r>
      <w:r w:rsidRPr="00543E31">
        <w:rPr>
          <w:rFonts w:ascii="Times New Roman" w:hAnsi="Times New Roman"/>
          <w:sz w:val="24"/>
          <w:szCs w:val="24"/>
        </w:rPr>
        <w:t xml:space="preserve"> колледж» </w:t>
      </w:r>
    </w:p>
    <w:p w:rsidR="00A02465" w:rsidRPr="00543E31" w:rsidRDefault="00A02465" w:rsidP="00A024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3E3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="000B570A">
        <w:rPr>
          <w:rFonts w:ascii="Times New Roman" w:hAnsi="Times New Roman"/>
          <w:sz w:val="24"/>
          <w:szCs w:val="24"/>
        </w:rPr>
        <w:t xml:space="preserve">  ____________ А.И. </w:t>
      </w:r>
      <w:proofErr w:type="spellStart"/>
      <w:r w:rsidRPr="00543E31">
        <w:rPr>
          <w:rFonts w:ascii="Times New Roman" w:hAnsi="Times New Roman"/>
          <w:sz w:val="24"/>
          <w:szCs w:val="24"/>
        </w:rPr>
        <w:t>Лысиков</w:t>
      </w:r>
      <w:proofErr w:type="spellEnd"/>
    </w:p>
    <w:p w:rsidR="00A02465" w:rsidRPr="00543E31" w:rsidRDefault="00A02465" w:rsidP="00A024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3E31">
        <w:rPr>
          <w:rFonts w:ascii="Times New Roman" w:hAnsi="Times New Roman"/>
          <w:sz w:val="24"/>
          <w:szCs w:val="24"/>
        </w:rPr>
        <w:t>_</w:t>
      </w:r>
      <w:r w:rsidR="00533511">
        <w:rPr>
          <w:rFonts w:ascii="Times New Roman" w:hAnsi="Times New Roman"/>
          <w:sz w:val="24"/>
          <w:szCs w:val="24"/>
        </w:rPr>
        <w:t>_________________</w:t>
      </w:r>
      <w:proofErr w:type="spellStart"/>
      <w:r w:rsidR="00533511">
        <w:rPr>
          <w:rFonts w:ascii="Times New Roman" w:hAnsi="Times New Roman"/>
          <w:sz w:val="24"/>
          <w:szCs w:val="24"/>
        </w:rPr>
        <w:t>Т.Г.Молчанова</w:t>
      </w:r>
      <w:proofErr w:type="spellEnd"/>
      <w:r w:rsidRPr="00543E31">
        <w:rPr>
          <w:rFonts w:ascii="Times New Roman" w:hAnsi="Times New Roman"/>
          <w:sz w:val="24"/>
          <w:szCs w:val="24"/>
        </w:rPr>
        <w:t xml:space="preserve">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3E31">
        <w:rPr>
          <w:rFonts w:ascii="Times New Roman" w:hAnsi="Times New Roman"/>
          <w:sz w:val="24"/>
          <w:szCs w:val="24"/>
        </w:rPr>
        <w:t xml:space="preserve">  </w:t>
      </w:r>
      <w:r w:rsidR="00846F34">
        <w:rPr>
          <w:rFonts w:ascii="Times New Roman" w:hAnsi="Times New Roman"/>
          <w:sz w:val="24"/>
          <w:szCs w:val="24"/>
        </w:rPr>
        <w:t xml:space="preserve">     «__» _______________ 20</w:t>
      </w:r>
      <w:r w:rsidR="00846F34" w:rsidRPr="00C95C1C">
        <w:rPr>
          <w:rFonts w:ascii="Times New Roman" w:hAnsi="Times New Roman"/>
          <w:sz w:val="24"/>
          <w:szCs w:val="24"/>
        </w:rPr>
        <w:t xml:space="preserve">20 </w:t>
      </w:r>
      <w:r w:rsidRPr="00543E31">
        <w:rPr>
          <w:rFonts w:ascii="Times New Roman" w:hAnsi="Times New Roman"/>
          <w:sz w:val="24"/>
          <w:szCs w:val="24"/>
        </w:rPr>
        <w:t>г.</w:t>
      </w:r>
    </w:p>
    <w:p w:rsidR="00A02465" w:rsidRPr="00543E31" w:rsidRDefault="00846F34" w:rsidP="00A0246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«__»______________ 20</w:t>
      </w:r>
      <w:r w:rsidRPr="00846F34">
        <w:rPr>
          <w:rFonts w:ascii="Times New Roman" w:hAnsi="Times New Roman"/>
          <w:sz w:val="24"/>
          <w:szCs w:val="24"/>
        </w:rPr>
        <w:t xml:space="preserve">20 </w:t>
      </w:r>
      <w:r w:rsidR="00A02465" w:rsidRPr="00543E31">
        <w:rPr>
          <w:rFonts w:ascii="Times New Roman" w:hAnsi="Times New Roman"/>
          <w:sz w:val="24"/>
          <w:szCs w:val="24"/>
        </w:rPr>
        <w:t xml:space="preserve">г                                      </w:t>
      </w:r>
    </w:p>
    <w:p w:rsidR="00A02465" w:rsidRPr="00543E31" w:rsidRDefault="00A02465" w:rsidP="00A02465">
      <w:pPr>
        <w:spacing w:after="0" w:line="240" w:lineRule="auto"/>
        <w:rPr>
          <w:rFonts w:ascii="Times New Roman" w:hAnsi="Times New Roman"/>
        </w:rPr>
      </w:pPr>
    </w:p>
    <w:p w:rsidR="00A02465" w:rsidRPr="00543E31" w:rsidRDefault="00A02465" w:rsidP="00A02465">
      <w:pPr>
        <w:spacing w:line="240" w:lineRule="auto"/>
        <w:jc w:val="center"/>
        <w:rPr>
          <w:rFonts w:ascii="Times New Roman" w:hAnsi="Times New Roman"/>
          <w:sz w:val="30"/>
          <w:szCs w:val="30"/>
        </w:rPr>
      </w:pPr>
    </w:p>
    <w:p w:rsidR="00A02465" w:rsidRPr="00543E31" w:rsidRDefault="00A02465" w:rsidP="00A024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3E31">
        <w:rPr>
          <w:rFonts w:ascii="Times New Roman" w:hAnsi="Times New Roman"/>
          <w:sz w:val="24"/>
          <w:szCs w:val="24"/>
        </w:rPr>
        <w:t xml:space="preserve">Рассмотрено на заседании                                                                                 </w:t>
      </w:r>
    </w:p>
    <w:p w:rsidR="00A02465" w:rsidRPr="00543E31" w:rsidRDefault="00A02465" w:rsidP="00A024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3E31">
        <w:rPr>
          <w:rFonts w:ascii="Times New Roman" w:hAnsi="Times New Roman"/>
          <w:sz w:val="24"/>
          <w:szCs w:val="24"/>
        </w:rPr>
        <w:t xml:space="preserve">ПЦК </w:t>
      </w:r>
      <w:r>
        <w:rPr>
          <w:rFonts w:ascii="Times New Roman" w:hAnsi="Times New Roman"/>
          <w:sz w:val="24"/>
          <w:szCs w:val="24"/>
        </w:rPr>
        <w:t>преподавателей физвоспитания</w:t>
      </w:r>
    </w:p>
    <w:p w:rsidR="00A02465" w:rsidRPr="00543E31" w:rsidRDefault="00881A9D" w:rsidP="00A0246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№ </w:t>
      </w:r>
      <w:r w:rsidR="00A02465">
        <w:rPr>
          <w:rFonts w:ascii="Times New Roman" w:hAnsi="Times New Roman"/>
          <w:sz w:val="24"/>
          <w:szCs w:val="24"/>
        </w:rPr>
        <w:t xml:space="preserve"> от </w:t>
      </w:r>
      <w:r w:rsidR="000D3F56">
        <w:rPr>
          <w:rFonts w:ascii="Times New Roman" w:hAnsi="Times New Roman"/>
          <w:sz w:val="24"/>
          <w:szCs w:val="24"/>
          <w:u w:val="single"/>
        </w:rPr>
        <w:t>_________</w:t>
      </w:r>
      <w:r w:rsidR="00846F34">
        <w:rPr>
          <w:rFonts w:ascii="Times New Roman" w:hAnsi="Times New Roman"/>
          <w:sz w:val="24"/>
          <w:szCs w:val="24"/>
        </w:rPr>
        <w:t xml:space="preserve"> 20</w:t>
      </w:r>
      <w:r w:rsidR="00846F34" w:rsidRPr="00C95C1C">
        <w:rPr>
          <w:rFonts w:ascii="Times New Roman" w:hAnsi="Times New Roman"/>
          <w:sz w:val="24"/>
          <w:szCs w:val="24"/>
        </w:rPr>
        <w:t xml:space="preserve">20 </w:t>
      </w:r>
      <w:r w:rsidR="00A02465" w:rsidRPr="00543E31">
        <w:rPr>
          <w:rFonts w:ascii="Times New Roman" w:hAnsi="Times New Roman"/>
          <w:sz w:val="24"/>
          <w:szCs w:val="24"/>
        </w:rPr>
        <w:t xml:space="preserve">г.    </w:t>
      </w:r>
    </w:p>
    <w:p w:rsidR="00A02465" w:rsidRPr="00543E31" w:rsidRDefault="00A02465" w:rsidP="00A0246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</w:t>
      </w:r>
      <w:r w:rsidR="00DC6F5E">
        <w:rPr>
          <w:rFonts w:ascii="Times New Roman" w:hAnsi="Times New Roman"/>
          <w:sz w:val="24"/>
          <w:szCs w:val="24"/>
        </w:rPr>
        <w:t>ПЦК</w:t>
      </w:r>
      <w:r>
        <w:rPr>
          <w:rFonts w:ascii="Times New Roman" w:hAnsi="Times New Roman"/>
          <w:sz w:val="24"/>
          <w:szCs w:val="24"/>
        </w:rPr>
        <w:t xml:space="preserve">_____________ </w:t>
      </w:r>
      <w:proofErr w:type="spellStart"/>
      <w:r>
        <w:rPr>
          <w:rFonts w:ascii="Times New Roman" w:hAnsi="Times New Roman"/>
          <w:sz w:val="24"/>
          <w:szCs w:val="24"/>
        </w:rPr>
        <w:t>О.Ф.Быч</w:t>
      </w:r>
      <w:proofErr w:type="spellEnd"/>
    </w:p>
    <w:p w:rsidR="00A02465" w:rsidRDefault="00A02465" w:rsidP="00A02465">
      <w:pPr>
        <w:spacing w:after="0" w:line="240" w:lineRule="auto"/>
        <w:rPr>
          <w:rFonts w:ascii="Times New Roman" w:hAnsi="Times New Roman"/>
        </w:rPr>
      </w:pPr>
    </w:p>
    <w:p w:rsidR="00A02465" w:rsidRDefault="00A02465" w:rsidP="00A02465">
      <w:pPr>
        <w:spacing w:after="0" w:line="240" w:lineRule="auto"/>
        <w:rPr>
          <w:rFonts w:ascii="Times New Roman" w:hAnsi="Times New Roman"/>
        </w:rPr>
      </w:pPr>
    </w:p>
    <w:p w:rsidR="00A02465" w:rsidRPr="00543E31" w:rsidRDefault="00A02465" w:rsidP="00A02465">
      <w:pPr>
        <w:spacing w:after="0" w:line="240" w:lineRule="auto"/>
        <w:rPr>
          <w:rFonts w:ascii="Times New Roman" w:hAnsi="Times New Roman"/>
        </w:rPr>
      </w:pPr>
    </w:p>
    <w:p w:rsidR="00A02465" w:rsidRPr="00543E31" w:rsidRDefault="00A02465" w:rsidP="00A0246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2465" w:rsidRPr="00543E31" w:rsidRDefault="00A02465" w:rsidP="00A024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43E31">
        <w:rPr>
          <w:rFonts w:ascii="Times New Roman" w:hAnsi="Times New Roman"/>
          <w:b/>
          <w:bCs/>
          <w:color w:val="000000"/>
          <w:sz w:val="28"/>
          <w:szCs w:val="28"/>
        </w:rPr>
        <w:t>РАБОЧАЯ ПРОГРАММА УЧЕБНОЙ ДИСЦИПЛИНЫ</w:t>
      </w:r>
    </w:p>
    <w:p w:rsidR="00A02465" w:rsidRPr="00543E31" w:rsidRDefault="000D3F56" w:rsidP="00A024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ОУД</w:t>
      </w:r>
      <w:r w:rsidR="00014281">
        <w:rPr>
          <w:rFonts w:ascii="Times New Roman" w:hAnsi="Times New Roman"/>
          <w:b/>
          <w:bCs/>
          <w:color w:val="000000"/>
          <w:sz w:val="28"/>
          <w:szCs w:val="28"/>
        </w:rPr>
        <w:t>.0</w:t>
      </w:r>
      <w:r w:rsidR="00044690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A02465">
        <w:rPr>
          <w:rFonts w:ascii="Times New Roman" w:hAnsi="Times New Roman"/>
          <w:b/>
          <w:bCs/>
          <w:color w:val="000000"/>
          <w:sz w:val="28"/>
          <w:szCs w:val="28"/>
        </w:rPr>
        <w:t xml:space="preserve"> ФИЗИЧЕСКАЯ КУЛЬТУРА</w:t>
      </w:r>
    </w:p>
    <w:p w:rsidR="00A02465" w:rsidRPr="00543E31" w:rsidRDefault="00A02465" w:rsidP="00A024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A02465" w:rsidRPr="00543E31" w:rsidRDefault="00A02465" w:rsidP="00A024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«общеобразовательного цикла»</w:t>
      </w:r>
    </w:p>
    <w:p w:rsidR="00A02465" w:rsidRPr="00543E31" w:rsidRDefault="00E973E2" w:rsidP="00E973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543E31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программы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подготовки специалистов среднего звена</w:t>
      </w:r>
    </w:p>
    <w:p w:rsidR="0033449F" w:rsidRPr="00FB46DF" w:rsidRDefault="0033449F" w:rsidP="00FB46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B46DF">
        <w:rPr>
          <w:rFonts w:ascii="Times New Roman" w:eastAsia="Times New Roman" w:hAnsi="Times New Roman" w:cs="Times New Roman"/>
          <w:b/>
          <w:i/>
          <w:sz w:val="28"/>
          <w:szCs w:val="28"/>
        </w:rPr>
        <w:t>44.02.02  Преподавание в начальных классах</w:t>
      </w:r>
    </w:p>
    <w:p w:rsidR="00A02465" w:rsidRPr="00901160" w:rsidRDefault="00A02465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</w:pPr>
    </w:p>
    <w:p w:rsidR="00A02465" w:rsidRDefault="00BA1719" w:rsidP="00A024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Углубленный уровень</w:t>
      </w:r>
    </w:p>
    <w:p w:rsidR="00A02465" w:rsidRDefault="00A02465" w:rsidP="00A024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A02465" w:rsidRPr="00543E31" w:rsidRDefault="00A02465" w:rsidP="00A024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A02465" w:rsidRPr="00543E31" w:rsidRDefault="00A02465" w:rsidP="00A024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2465" w:rsidRPr="00543E31" w:rsidRDefault="00A02465" w:rsidP="00A024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2465" w:rsidRPr="00543E31" w:rsidRDefault="00A02465" w:rsidP="00A024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2465" w:rsidRPr="00543E31" w:rsidRDefault="00A02465" w:rsidP="00A024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2465" w:rsidRPr="00543E31" w:rsidRDefault="00A02465" w:rsidP="00A0246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2465" w:rsidRPr="00543E31" w:rsidRDefault="00A02465" w:rsidP="00A02465">
      <w:pPr>
        <w:jc w:val="center"/>
        <w:rPr>
          <w:rFonts w:ascii="Times New Roman" w:hAnsi="Times New Roman"/>
          <w:sz w:val="28"/>
          <w:szCs w:val="28"/>
        </w:rPr>
      </w:pPr>
    </w:p>
    <w:p w:rsidR="0075543D" w:rsidRDefault="0075543D" w:rsidP="00755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Серпухов,</w:t>
      </w:r>
    </w:p>
    <w:p w:rsidR="00A02465" w:rsidRPr="0075543D" w:rsidRDefault="00846F34" w:rsidP="00755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20</w:t>
      </w:r>
      <w:r w:rsidRPr="00C95C1C">
        <w:rPr>
          <w:rFonts w:ascii="Times New Roman" w:hAnsi="Times New Roman"/>
          <w:b/>
          <w:bCs/>
          <w:color w:val="000000"/>
          <w:sz w:val="28"/>
          <w:szCs w:val="28"/>
        </w:rPr>
        <w:t>20</w:t>
      </w:r>
      <w:r w:rsidR="0075543D">
        <w:rPr>
          <w:rFonts w:ascii="Times New Roman" w:hAnsi="Times New Roman"/>
          <w:b/>
          <w:bCs/>
          <w:color w:val="000000"/>
          <w:sz w:val="28"/>
          <w:szCs w:val="28"/>
        </w:rPr>
        <w:t>г</w:t>
      </w:r>
    </w:p>
    <w:p w:rsidR="00A02465" w:rsidRDefault="00A02465" w:rsidP="0033449F">
      <w:pPr>
        <w:rPr>
          <w:rFonts w:ascii="Times New Roman" w:hAnsi="Times New Roman"/>
          <w:sz w:val="24"/>
          <w:szCs w:val="24"/>
        </w:rPr>
      </w:pPr>
    </w:p>
    <w:p w:rsidR="00FB46DF" w:rsidRPr="00543E31" w:rsidRDefault="00FB46DF" w:rsidP="0033449F">
      <w:pPr>
        <w:rPr>
          <w:rFonts w:ascii="Times New Roman" w:hAnsi="Times New Roman"/>
          <w:sz w:val="24"/>
          <w:szCs w:val="24"/>
        </w:rPr>
      </w:pPr>
    </w:p>
    <w:p w:rsidR="00A02465" w:rsidRDefault="00A02465" w:rsidP="00A024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973E2" w:rsidRPr="00BD7B60" w:rsidRDefault="00E973E2" w:rsidP="00A024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2465" w:rsidRPr="0075543D" w:rsidRDefault="00A02465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75543D">
        <w:rPr>
          <w:rFonts w:ascii="Times New Roman" w:hAnsi="Times New Roman"/>
          <w:b/>
          <w:color w:val="000000"/>
          <w:sz w:val="28"/>
          <w:szCs w:val="28"/>
        </w:rPr>
        <w:lastRenderedPageBreak/>
        <w:t>Составите</w:t>
      </w:r>
      <w:r w:rsidR="0075543D">
        <w:rPr>
          <w:rFonts w:ascii="Times New Roman" w:hAnsi="Times New Roman"/>
          <w:b/>
          <w:color w:val="000000"/>
          <w:sz w:val="28"/>
          <w:szCs w:val="28"/>
        </w:rPr>
        <w:t>ли</w:t>
      </w:r>
      <w:r w:rsidRPr="0075543D">
        <w:rPr>
          <w:rFonts w:ascii="Times New Roman" w:hAnsi="Times New Roman"/>
          <w:b/>
          <w:color w:val="000000"/>
          <w:sz w:val="28"/>
          <w:szCs w:val="28"/>
        </w:rPr>
        <w:t xml:space="preserve">: </w:t>
      </w:r>
    </w:p>
    <w:p w:rsidR="00A02465" w:rsidRDefault="00DC6F5E" w:rsidP="007554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Быч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О.Ф</w:t>
      </w:r>
      <w:r w:rsidR="00A02465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A02465" w:rsidRPr="00E76984">
        <w:rPr>
          <w:rFonts w:ascii="Times New Roman" w:hAnsi="Times New Roman"/>
          <w:color w:val="000000"/>
          <w:sz w:val="28"/>
          <w:szCs w:val="28"/>
        </w:rPr>
        <w:t xml:space="preserve">преподаватель </w:t>
      </w:r>
      <w:r w:rsidR="00E46D07">
        <w:rPr>
          <w:rFonts w:ascii="Times New Roman" w:hAnsi="Times New Roman"/>
          <w:color w:val="000000"/>
          <w:sz w:val="28"/>
          <w:szCs w:val="28"/>
        </w:rPr>
        <w:t>ГАПОУ МО «</w:t>
      </w:r>
      <w:r w:rsidR="00A02465">
        <w:rPr>
          <w:rFonts w:ascii="Times New Roman" w:hAnsi="Times New Roman"/>
          <w:color w:val="000000"/>
          <w:sz w:val="28"/>
          <w:szCs w:val="28"/>
        </w:rPr>
        <w:t>Губернский  колледж»</w:t>
      </w:r>
    </w:p>
    <w:p w:rsidR="00A02465" w:rsidRDefault="00DC6F5E" w:rsidP="007554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Беликова Ж.В.</w:t>
      </w:r>
      <w:r w:rsidR="00A02465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="00A02465" w:rsidRPr="00E76984">
        <w:rPr>
          <w:rFonts w:ascii="Times New Roman" w:hAnsi="Times New Roman"/>
          <w:color w:val="000000"/>
          <w:sz w:val="28"/>
          <w:szCs w:val="28"/>
        </w:rPr>
        <w:t xml:space="preserve">преподаватель </w:t>
      </w:r>
      <w:r w:rsidR="00E46D07">
        <w:rPr>
          <w:rFonts w:ascii="Times New Roman" w:hAnsi="Times New Roman"/>
          <w:color w:val="000000"/>
          <w:sz w:val="28"/>
          <w:szCs w:val="28"/>
        </w:rPr>
        <w:t>ГАПОУ МО «</w:t>
      </w:r>
      <w:r w:rsidR="00A02465">
        <w:rPr>
          <w:rFonts w:ascii="Times New Roman" w:hAnsi="Times New Roman"/>
          <w:color w:val="000000"/>
          <w:sz w:val="28"/>
          <w:szCs w:val="28"/>
        </w:rPr>
        <w:t>Губернский  колледж»</w:t>
      </w:r>
    </w:p>
    <w:p w:rsidR="00DC6F5E" w:rsidRDefault="00DC6F5E" w:rsidP="007554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Власова Н.Ю.,</w:t>
      </w:r>
      <w:r w:rsidRPr="00DC6F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преподаватель </w:t>
      </w:r>
      <w:r>
        <w:rPr>
          <w:rFonts w:ascii="Times New Roman" w:hAnsi="Times New Roman"/>
          <w:color w:val="000000"/>
          <w:sz w:val="28"/>
          <w:szCs w:val="28"/>
        </w:rPr>
        <w:t>ГАПОУ МО « Губернский  колледж»</w:t>
      </w:r>
    </w:p>
    <w:p w:rsidR="00DC6F5E" w:rsidRDefault="00DC6F5E" w:rsidP="007554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Прокофьев И.М.,</w:t>
      </w:r>
      <w:r w:rsidRPr="00DC6F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преподаватель </w:t>
      </w:r>
      <w:r w:rsidR="00E46D07">
        <w:rPr>
          <w:rFonts w:ascii="Times New Roman" w:hAnsi="Times New Roman"/>
          <w:color w:val="000000"/>
          <w:sz w:val="28"/>
          <w:szCs w:val="28"/>
        </w:rPr>
        <w:t>ГАПОУ МО «</w:t>
      </w:r>
      <w:r>
        <w:rPr>
          <w:rFonts w:ascii="Times New Roman" w:hAnsi="Times New Roman"/>
          <w:color w:val="000000"/>
          <w:sz w:val="28"/>
          <w:szCs w:val="28"/>
        </w:rPr>
        <w:t>Губернский  колледж»</w:t>
      </w:r>
    </w:p>
    <w:p w:rsidR="00A02465" w:rsidRPr="0075543D" w:rsidRDefault="00DC6F5E" w:rsidP="007554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Сергеев Д.С.,</w:t>
      </w:r>
      <w:r w:rsidRPr="00DC6F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преподаватель </w:t>
      </w:r>
      <w:r w:rsidR="00E46D07">
        <w:rPr>
          <w:rFonts w:ascii="Times New Roman" w:hAnsi="Times New Roman"/>
          <w:color w:val="000000"/>
          <w:sz w:val="28"/>
          <w:szCs w:val="28"/>
        </w:rPr>
        <w:t>ГАПОУ МО «</w:t>
      </w:r>
      <w:r>
        <w:rPr>
          <w:rFonts w:ascii="Times New Roman" w:hAnsi="Times New Roman"/>
          <w:color w:val="000000"/>
          <w:sz w:val="28"/>
          <w:szCs w:val="28"/>
        </w:rPr>
        <w:t>Губернский  колледж»</w:t>
      </w:r>
    </w:p>
    <w:p w:rsidR="00A02465" w:rsidRPr="00E76984" w:rsidRDefault="00A02465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Эксперты:</w:t>
      </w:r>
    </w:p>
    <w:p w:rsidR="00A02465" w:rsidRDefault="00A02465" w:rsidP="0075543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Внутренняя экспертиза</w:t>
      </w:r>
    </w:p>
    <w:p w:rsidR="00A02465" w:rsidRDefault="00A02465" w:rsidP="007554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Техническая </w:t>
      </w:r>
      <w:r>
        <w:rPr>
          <w:rFonts w:ascii="Times New Roman" w:hAnsi="Times New Roman"/>
          <w:color w:val="000000"/>
          <w:sz w:val="28"/>
          <w:szCs w:val="28"/>
        </w:rPr>
        <w:t>экспертиза:</w:t>
      </w:r>
      <w:r w:rsidR="00E973E2">
        <w:rPr>
          <w:rFonts w:ascii="Times New Roman" w:hAnsi="Times New Roman"/>
          <w:color w:val="000000"/>
          <w:sz w:val="28"/>
          <w:szCs w:val="28"/>
        </w:rPr>
        <w:t xml:space="preserve"> Прокофьев И.М.</w:t>
      </w:r>
      <w:r w:rsidRPr="009337C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7C3">
        <w:rPr>
          <w:rFonts w:ascii="Times New Roman" w:hAnsi="Times New Roman" w:cs="Times New Roman"/>
          <w:sz w:val="28"/>
          <w:szCs w:val="28"/>
        </w:rPr>
        <w:t xml:space="preserve">преподаватель  </w:t>
      </w:r>
      <w:r w:rsidR="00E46D07">
        <w:rPr>
          <w:rFonts w:ascii="Times New Roman" w:hAnsi="Times New Roman"/>
          <w:color w:val="000000"/>
          <w:sz w:val="28"/>
          <w:szCs w:val="28"/>
        </w:rPr>
        <w:t>ГАПОУ МО «</w:t>
      </w:r>
      <w:r>
        <w:rPr>
          <w:rFonts w:ascii="Times New Roman" w:hAnsi="Times New Roman"/>
          <w:color w:val="000000"/>
          <w:sz w:val="28"/>
          <w:szCs w:val="28"/>
        </w:rPr>
        <w:t>Губернский  колледж»</w:t>
      </w:r>
      <w:r w:rsidR="00E973E2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02465" w:rsidRDefault="00A02465" w:rsidP="007554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одержательная экспертиза:</w:t>
      </w:r>
      <w:r>
        <w:rPr>
          <w:sz w:val="28"/>
          <w:szCs w:val="28"/>
        </w:rPr>
        <w:t xml:space="preserve"> </w:t>
      </w:r>
      <w:r w:rsidR="00E973E2">
        <w:rPr>
          <w:rFonts w:ascii="Times New Roman" w:hAnsi="Times New Roman" w:cs="Times New Roman"/>
          <w:sz w:val="28"/>
          <w:szCs w:val="28"/>
        </w:rPr>
        <w:t>Прокофьев И.М.</w:t>
      </w:r>
      <w:r w:rsidRPr="009337C3">
        <w:rPr>
          <w:rFonts w:ascii="Times New Roman" w:hAnsi="Times New Roman" w:cs="Times New Roman"/>
          <w:sz w:val="28"/>
          <w:szCs w:val="28"/>
        </w:rPr>
        <w:t xml:space="preserve">, преподаватель  </w:t>
      </w:r>
      <w:r w:rsidR="00E46D07">
        <w:rPr>
          <w:rFonts w:ascii="Times New Roman" w:hAnsi="Times New Roman"/>
          <w:color w:val="000000"/>
          <w:sz w:val="28"/>
          <w:szCs w:val="28"/>
        </w:rPr>
        <w:t>ГАПОУ МО «</w:t>
      </w:r>
      <w:r>
        <w:rPr>
          <w:rFonts w:ascii="Times New Roman" w:hAnsi="Times New Roman"/>
          <w:color w:val="000000"/>
          <w:sz w:val="28"/>
          <w:szCs w:val="28"/>
        </w:rPr>
        <w:t>Губернский  колледж»</w:t>
      </w:r>
      <w:r w:rsidR="00E973E2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02465" w:rsidRPr="00FB46DF" w:rsidRDefault="00A02465" w:rsidP="00FB46D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E76984">
        <w:rPr>
          <w:rFonts w:ascii="Times New Roman" w:hAnsi="Times New Roman"/>
          <w:color w:val="000000"/>
          <w:sz w:val="28"/>
          <w:szCs w:val="28"/>
        </w:rPr>
        <w:t>Рабочая программа учебной дисциплины</w:t>
      </w:r>
      <w:r>
        <w:rPr>
          <w:rFonts w:ascii="Times New Roman" w:hAnsi="Times New Roman"/>
          <w:color w:val="000000"/>
          <w:sz w:val="28"/>
          <w:szCs w:val="28"/>
        </w:rPr>
        <w:t xml:space="preserve"> «Физическая </w:t>
      </w:r>
      <w:r w:rsidRPr="00CE5D7C">
        <w:rPr>
          <w:rFonts w:ascii="Times New Roman" w:hAnsi="Times New Roman"/>
          <w:color w:val="000000"/>
          <w:sz w:val="28"/>
          <w:szCs w:val="28"/>
        </w:rPr>
        <w:t>культура»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E5D7C">
        <w:rPr>
          <w:rFonts w:ascii="Times New Roman" w:hAnsi="Times New Roman"/>
          <w:color w:val="000000"/>
          <w:sz w:val="28"/>
          <w:szCs w:val="28"/>
        </w:rPr>
        <w:t>для профе</w:t>
      </w:r>
      <w:r w:rsidR="00FB46DF">
        <w:rPr>
          <w:rFonts w:ascii="Times New Roman" w:hAnsi="Times New Roman"/>
          <w:color w:val="000000"/>
          <w:sz w:val="28"/>
          <w:szCs w:val="28"/>
        </w:rPr>
        <w:t>ссии</w:t>
      </w:r>
      <w:r w:rsidR="0004469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B46DF">
        <w:rPr>
          <w:rFonts w:ascii="Times New Roman" w:hAnsi="Times New Roman"/>
          <w:color w:val="000000"/>
          <w:sz w:val="28"/>
          <w:szCs w:val="28"/>
        </w:rPr>
        <w:t>среднего</w:t>
      </w:r>
      <w:r w:rsidR="0004469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B46DF">
        <w:rPr>
          <w:rFonts w:ascii="Times New Roman" w:hAnsi="Times New Roman"/>
          <w:color w:val="000000"/>
          <w:sz w:val="28"/>
          <w:szCs w:val="28"/>
        </w:rPr>
        <w:t>профессионального</w:t>
      </w:r>
      <w:r w:rsidR="0004469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B46DF">
        <w:rPr>
          <w:rFonts w:ascii="Times New Roman" w:hAnsi="Times New Roman"/>
          <w:color w:val="000000"/>
          <w:sz w:val="28"/>
          <w:szCs w:val="28"/>
        </w:rPr>
        <w:t>образования</w:t>
      </w:r>
      <w:r w:rsidR="0004469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B46DF">
        <w:rPr>
          <w:rFonts w:ascii="Times New Roman" w:hAnsi="Times New Roman"/>
          <w:color w:val="000000"/>
          <w:sz w:val="28"/>
          <w:szCs w:val="28"/>
        </w:rPr>
        <w:t>гуманитарного</w:t>
      </w:r>
      <w:r w:rsidR="00044690">
        <w:rPr>
          <w:rFonts w:ascii="Times New Roman" w:hAnsi="Times New Roman"/>
          <w:color w:val="000000"/>
          <w:sz w:val="28"/>
          <w:szCs w:val="28"/>
        </w:rPr>
        <w:t xml:space="preserve"> профиля</w:t>
      </w:r>
      <w:r w:rsidRPr="00CE5D7C">
        <w:rPr>
          <w:rFonts w:ascii="Times New Roman" w:hAnsi="Times New Roman"/>
          <w:color w:val="000000"/>
          <w:sz w:val="28"/>
          <w:szCs w:val="28"/>
        </w:rPr>
        <w:t>:</w:t>
      </w:r>
      <w:r w:rsidR="00DC6F5E" w:rsidRPr="00DC6F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4469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B46DF" w:rsidRPr="00FB46DF">
        <w:rPr>
          <w:rFonts w:ascii="Times New Roman" w:eastAsia="Times New Roman" w:hAnsi="Times New Roman" w:cs="Times New Roman"/>
          <w:sz w:val="28"/>
          <w:szCs w:val="28"/>
        </w:rPr>
        <w:t>44.02.02  Преподавание в начальных классах</w:t>
      </w:r>
      <w:r w:rsidR="00FB46D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CE5D7C">
        <w:rPr>
          <w:rFonts w:ascii="Times New Roman" w:hAnsi="Times New Roman"/>
          <w:color w:val="000000"/>
          <w:sz w:val="28"/>
          <w:szCs w:val="28"/>
        </w:rPr>
        <w:t xml:space="preserve">разработана на основе примерной программы </w:t>
      </w:r>
      <w:r>
        <w:rPr>
          <w:rFonts w:ascii="Times New Roman" w:hAnsi="Times New Roman"/>
          <w:color w:val="000000"/>
          <w:sz w:val="28"/>
          <w:szCs w:val="28"/>
        </w:rPr>
        <w:t>общеобразовательной</w:t>
      </w:r>
      <w:r w:rsidRPr="00CE5D7C">
        <w:rPr>
          <w:rFonts w:ascii="Times New Roman" w:hAnsi="Times New Roman"/>
          <w:color w:val="000000"/>
          <w:sz w:val="28"/>
          <w:szCs w:val="28"/>
        </w:rPr>
        <w:t xml:space="preserve"> учебной дисциплины для </w:t>
      </w:r>
      <w:r>
        <w:rPr>
          <w:rFonts w:ascii="Times New Roman" w:hAnsi="Times New Roman"/>
          <w:color w:val="000000"/>
          <w:sz w:val="28"/>
          <w:szCs w:val="28"/>
        </w:rPr>
        <w:t>профессиональных образовательных организаций.</w:t>
      </w:r>
    </w:p>
    <w:p w:rsidR="00A02465" w:rsidRPr="00C13911" w:rsidRDefault="00A02465" w:rsidP="0075543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C13911">
        <w:rPr>
          <w:rFonts w:ascii="Times New Roman" w:hAnsi="Times New Roman"/>
          <w:color w:val="000000"/>
          <w:sz w:val="28"/>
          <w:szCs w:val="28"/>
        </w:rPr>
        <w:t>Программа общеобразовательной учебной дисциплины «</w:t>
      </w:r>
      <w:r>
        <w:rPr>
          <w:rFonts w:ascii="Times New Roman" w:hAnsi="Times New Roman"/>
          <w:color w:val="000000"/>
          <w:sz w:val="28"/>
          <w:szCs w:val="28"/>
        </w:rPr>
        <w:t xml:space="preserve">Физическая </w:t>
      </w:r>
      <w:r w:rsidRPr="00CE5D7C">
        <w:rPr>
          <w:rFonts w:ascii="Times New Roman" w:hAnsi="Times New Roman"/>
          <w:color w:val="000000"/>
          <w:sz w:val="28"/>
          <w:szCs w:val="28"/>
        </w:rPr>
        <w:t>культура</w:t>
      </w:r>
      <w:r w:rsidRPr="00C13911">
        <w:rPr>
          <w:rFonts w:ascii="Times New Roman" w:hAnsi="Times New Roman"/>
          <w:color w:val="000000"/>
          <w:sz w:val="28"/>
          <w:szCs w:val="28"/>
        </w:rPr>
        <w:t>» предназначена д</w:t>
      </w:r>
      <w:r>
        <w:rPr>
          <w:rFonts w:ascii="Times New Roman" w:hAnsi="Times New Roman"/>
          <w:color w:val="000000"/>
          <w:sz w:val="28"/>
          <w:szCs w:val="28"/>
        </w:rPr>
        <w:t>ля изучения физической культуры</w:t>
      </w:r>
      <w:r w:rsidRPr="00C13911">
        <w:rPr>
          <w:rFonts w:ascii="Times New Roman" w:hAnsi="Times New Roman"/>
          <w:color w:val="000000"/>
          <w:sz w:val="28"/>
          <w:szCs w:val="28"/>
        </w:rPr>
        <w:t xml:space="preserve">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</w:t>
      </w:r>
      <w:r w:rsidR="00BA1719">
        <w:rPr>
          <w:rFonts w:ascii="Times New Roman" w:hAnsi="Times New Roman"/>
          <w:color w:val="000000"/>
          <w:sz w:val="28"/>
          <w:szCs w:val="28"/>
        </w:rPr>
        <w:t>тельной программы СПО</w:t>
      </w:r>
      <w:r w:rsidRPr="00C13911">
        <w:rPr>
          <w:rFonts w:ascii="Times New Roman" w:hAnsi="Times New Roman"/>
          <w:color w:val="000000"/>
          <w:sz w:val="28"/>
          <w:szCs w:val="28"/>
        </w:rPr>
        <w:t xml:space="preserve"> на базе основного общего образования при подготовке квалифицированных рабочих, служащ</w:t>
      </w:r>
      <w:r>
        <w:rPr>
          <w:rFonts w:ascii="Times New Roman" w:hAnsi="Times New Roman"/>
          <w:color w:val="000000"/>
          <w:sz w:val="28"/>
          <w:szCs w:val="28"/>
        </w:rPr>
        <w:t xml:space="preserve">их, специалистов среднего звена, рекомендованной </w:t>
      </w:r>
      <w:r w:rsidRPr="00C13911">
        <w:rPr>
          <w:rFonts w:ascii="Times New Roman" w:hAnsi="Times New Roman"/>
          <w:color w:val="000000"/>
          <w:sz w:val="28"/>
          <w:szCs w:val="28"/>
        </w:rPr>
        <w:t>Федеральным государственным автономным учреждением «Федеральный институт развития образования» (ФГАУ «ФИРО»)</w:t>
      </w:r>
      <w:r w:rsidR="00C836AB" w:rsidRPr="00556A6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13911">
        <w:rPr>
          <w:rFonts w:ascii="Times New Roman" w:hAnsi="Times New Roman"/>
          <w:color w:val="000000"/>
          <w:sz w:val="28"/>
          <w:szCs w:val="28"/>
        </w:rPr>
        <w:t>в качестве примерной программы для реализации</w:t>
      </w:r>
      <w:proofErr w:type="gramEnd"/>
      <w:r w:rsidRPr="00C13911">
        <w:rPr>
          <w:rFonts w:ascii="Times New Roman" w:hAnsi="Times New Roman"/>
          <w:color w:val="000000"/>
          <w:sz w:val="28"/>
          <w:szCs w:val="28"/>
        </w:rPr>
        <w:t xml:space="preserve"> основной профессиональной образовательной программы СПО на базе основного общего образования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13911">
        <w:rPr>
          <w:rFonts w:ascii="Times New Roman" w:hAnsi="Times New Roman"/>
          <w:color w:val="000000"/>
          <w:sz w:val="28"/>
          <w:szCs w:val="28"/>
        </w:rPr>
        <w:t>с получен</w:t>
      </w:r>
      <w:r>
        <w:rPr>
          <w:rFonts w:ascii="Times New Roman" w:hAnsi="Times New Roman"/>
          <w:color w:val="000000"/>
          <w:sz w:val="28"/>
          <w:szCs w:val="28"/>
        </w:rPr>
        <w:t xml:space="preserve">ием среднего общего образования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(протокол № 3 от 21 июля 2015 г., р</w:t>
      </w:r>
      <w:r w:rsidRPr="00C13911">
        <w:rPr>
          <w:rFonts w:ascii="Times New Roman" w:hAnsi="Times New Roman"/>
          <w:color w:val="000000"/>
          <w:sz w:val="28"/>
          <w:szCs w:val="28"/>
        </w:rPr>
        <w:t>егистрационный номер рецензии 385 от 23 июля 2015 г. ФГАУ «ФИРО»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A02465" w:rsidRDefault="00A02465" w:rsidP="0075543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C13911">
        <w:rPr>
          <w:rFonts w:ascii="Times New Roman" w:hAnsi="Times New Roman"/>
          <w:color w:val="000000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</w:t>
      </w:r>
      <w:r>
        <w:rPr>
          <w:rFonts w:ascii="Times New Roman" w:hAnsi="Times New Roman"/>
          <w:color w:val="000000"/>
          <w:sz w:val="28"/>
          <w:szCs w:val="28"/>
        </w:rPr>
        <w:t xml:space="preserve">татам освоения учебной дисциплины «Физическая </w:t>
      </w:r>
      <w:r w:rsidRPr="00CE5D7C">
        <w:rPr>
          <w:rFonts w:ascii="Times New Roman" w:hAnsi="Times New Roman"/>
          <w:color w:val="000000"/>
          <w:sz w:val="28"/>
          <w:szCs w:val="28"/>
        </w:rPr>
        <w:t>культура</w:t>
      </w:r>
      <w:r w:rsidRPr="00C13911">
        <w:rPr>
          <w:rFonts w:ascii="Times New Roman" w:hAnsi="Times New Roman"/>
          <w:color w:val="000000"/>
          <w:sz w:val="28"/>
          <w:szCs w:val="28"/>
        </w:rPr>
        <w:t>», в соответствии с Рекомендациями по организации получения среднего общего образования в пределах освоения образоват</w:t>
      </w:r>
      <w:r>
        <w:rPr>
          <w:rFonts w:ascii="Times New Roman" w:hAnsi="Times New Roman"/>
          <w:color w:val="000000"/>
          <w:sz w:val="28"/>
          <w:szCs w:val="28"/>
        </w:rPr>
        <w:t>ельных программ среднего профес</w:t>
      </w:r>
      <w:r w:rsidRPr="00C13911">
        <w:rPr>
          <w:rFonts w:ascii="Times New Roman" w:hAnsi="Times New Roman"/>
          <w:color w:val="000000"/>
          <w:sz w:val="28"/>
          <w:szCs w:val="28"/>
        </w:rPr>
        <w:t>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</w:t>
      </w:r>
      <w:proofErr w:type="gramEnd"/>
      <w:r w:rsidRPr="00C13911">
        <w:rPr>
          <w:rFonts w:ascii="Times New Roman" w:hAnsi="Times New Roman"/>
          <w:color w:val="000000"/>
          <w:sz w:val="28"/>
          <w:szCs w:val="28"/>
        </w:rPr>
        <w:t xml:space="preserve"> государственной политики в сфере подготовки рабочих кадров и ДПО </w:t>
      </w:r>
      <w:proofErr w:type="spellStart"/>
      <w:r w:rsidRPr="00C13911">
        <w:rPr>
          <w:rFonts w:ascii="Times New Roman" w:hAnsi="Times New Roman"/>
          <w:color w:val="000000"/>
          <w:sz w:val="28"/>
          <w:szCs w:val="28"/>
        </w:rPr>
        <w:t>Минобрнауки</w:t>
      </w:r>
      <w:proofErr w:type="spellEnd"/>
      <w:r w:rsidRPr="00C13911">
        <w:rPr>
          <w:rFonts w:ascii="Times New Roman" w:hAnsi="Times New Roman"/>
          <w:color w:val="000000"/>
          <w:sz w:val="28"/>
          <w:szCs w:val="28"/>
        </w:rPr>
        <w:t xml:space="preserve"> России от 17.03.2015 № 06-259).</w:t>
      </w:r>
    </w:p>
    <w:p w:rsidR="00A02465" w:rsidRDefault="00A02465" w:rsidP="0075543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Содержание программы реализуется в процессе освоения </w:t>
      </w:r>
      <w:r>
        <w:rPr>
          <w:rFonts w:ascii="Times New Roman" w:hAnsi="Times New Roman"/>
          <w:color w:val="000000"/>
          <w:sz w:val="28"/>
          <w:szCs w:val="28"/>
        </w:rPr>
        <w:t>учащимися</w:t>
      </w:r>
      <w:r w:rsidR="0075543D">
        <w:rPr>
          <w:rFonts w:ascii="Times New Roman" w:hAnsi="Times New Roman"/>
          <w:color w:val="000000"/>
          <w:sz w:val="28"/>
          <w:szCs w:val="28"/>
        </w:rPr>
        <w:t xml:space="preserve"> основ</w:t>
      </w:r>
      <w:r w:rsidRPr="00E76984">
        <w:rPr>
          <w:rFonts w:ascii="Times New Roman" w:hAnsi="Times New Roman"/>
          <w:color w:val="000000"/>
          <w:sz w:val="28"/>
          <w:szCs w:val="28"/>
        </w:rPr>
        <w:t>ной профессиональной образовательной программы СПО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 с получением среднего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(полного) общего образования, разработанной в соответствии с требованиями</w:t>
      </w:r>
      <w:r>
        <w:rPr>
          <w:rFonts w:ascii="Times New Roman" w:hAnsi="Times New Roman"/>
          <w:color w:val="000000"/>
          <w:sz w:val="28"/>
          <w:szCs w:val="28"/>
        </w:rPr>
        <w:t xml:space="preserve"> ФГОС.</w:t>
      </w:r>
    </w:p>
    <w:p w:rsidR="00A02465" w:rsidRDefault="00A02465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02465" w:rsidRDefault="00A02465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02465" w:rsidRDefault="00A02465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02465" w:rsidRPr="00E76984" w:rsidRDefault="00A02465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02465" w:rsidRDefault="00A02465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02465" w:rsidRDefault="00A02465" w:rsidP="00A024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2465" w:rsidRDefault="00A02465" w:rsidP="00A024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2465" w:rsidRDefault="00A02465" w:rsidP="00A024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2465" w:rsidRDefault="00A02465" w:rsidP="00A024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2465" w:rsidRDefault="00A02465" w:rsidP="00A024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2465" w:rsidRDefault="00A02465" w:rsidP="00A024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2465" w:rsidRDefault="00A02465" w:rsidP="00A024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2465" w:rsidRDefault="00A02465" w:rsidP="00A024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2465" w:rsidRDefault="00A02465" w:rsidP="00A024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2465" w:rsidRDefault="00A02465" w:rsidP="00A024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2465" w:rsidRPr="0075543D" w:rsidRDefault="00A02465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02465" w:rsidRPr="00E76984" w:rsidRDefault="00A02465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02465" w:rsidRDefault="00A02465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973E2" w:rsidRPr="00522D16" w:rsidRDefault="00E973E2" w:rsidP="00E973E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22D16">
        <w:rPr>
          <w:rFonts w:ascii="Times New Roman" w:hAnsi="Times New Roman" w:cs="Times New Roman"/>
          <w:b/>
          <w:sz w:val="32"/>
          <w:szCs w:val="32"/>
        </w:rPr>
        <w:lastRenderedPageBreak/>
        <w:t>Содержание</w:t>
      </w:r>
    </w:p>
    <w:p w:rsidR="00E973E2" w:rsidRPr="00522D16" w:rsidRDefault="00E973E2" w:rsidP="00E973E2">
      <w:pPr>
        <w:autoSpaceDE w:val="0"/>
        <w:autoSpaceDN w:val="0"/>
        <w:adjustRightInd w:val="0"/>
        <w:spacing w:after="0" w:line="240" w:lineRule="auto"/>
        <w:rPr>
          <w:rFonts w:ascii="Times New Roman" w:eastAsia="SchoolBookCSanPin-Regular" w:hAnsi="Times New Roman" w:cs="Times New Roman"/>
          <w:sz w:val="28"/>
          <w:szCs w:val="28"/>
        </w:rPr>
      </w:pPr>
      <w:r>
        <w:rPr>
          <w:rFonts w:ascii="Times New Roman" w:eastAsia="SchoolBookCSanPin-Regular" w:hAnsi="Times New Roman" w:cs="Times New Roman"/>
          <w:sz w:val="28"/>
          <w:szCs w:val="28"/>
        </w:rPr>
        <w:t xml:space="preserve">Пояснительная 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записка..................................................................</w:t>
      </w:r>
      <w:r>
        <w:rPr>
          <w:rFonts w:ascii="Times New Roman" w:eastAsia="SchoolBookCSanPin-Regular" w:hAnsi="Times New Roman" w:cs="Times New Roman"/>
          <w:sz w:val="28"/>
          <w:szCs w:val="28"/>
        </w:rPr>
        <w:t>.......5</w:t>
      </w:r>
    </w:p>
    <w:p w:rsidR="00E973E2" w:rsidRPr="00522D16" w:rsidRDefault="00E973E2" w:rsidP="00E973E2">
      <w:pPr>
        <w:autoSpaceDE w:val="0"/>
        <w:autoSpaceDN w:val="0"/>
        <w:adjustRightInd w:val="0"/>
        <w:spacing w:after="0" w:line="24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eastAsia="SchoolBookCSanPin-Regular" w:hAnsi="Times New Roman" w:cs="Times New Roman"/>
          <w:sz w:val="28"/>
          <w:szCs w:val="28"/>
        </w:rPr>
        <w:t>Общая ха</w:t>
      </w:r>
      <w:r>
        <w:rPr>
          <w:rFonts w:ascii="Times New Roman" w:eastAsia="SchoolBookCSanPin-Regular" w:hAnsi="Times New Roman" w:cs="Times New Roman"/>
          <w:sz w:val="28"/>
          <w:szCs w:val="28"/>
        </w:rPr>
        <w:t xml:space="preserve">рактеристика учебной дисциплины 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«Фи</w:t>
      </w:r>
      <w:r>
        <w:rPr>
          <w:rFonts w:ascii="Times New Roman" w:eastAsia="SchoolBookCSanPin-Regular" w:hAnsi="Times New Roman" w:cs="Times New Roman"/>
          <w:sz w:val="28"/>
          <w:szCs w:val="28"/>
        </w:rPr>
        <w:t>зическая культура»..6</w:t>
      </w:r>
    </w:p>
    <w:p w:rsidR="00E973E2" w:rsidRPr="00522D16" w:rsidRDefault="00E973E2" w:rsidP="00E973E2">
      <w:pPr>
        <w:autoSpaceDE w:val="0"/>
        <w:autoSpaceDN w:val="0"/>
        <w:adjustRightInd w:val="0"/>
        <w:spacing w:after="0" w:line="24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eastAsia="SchoolBookCSanPin-Regular" w:hAnsi="Times New Roman" w:cs="Times New Roman"/>
          <w:sz w:val="28"/>
          <w:szCs w:val="28"/>
        </w:rPr>
        <w:t>Мес</w:t>
      </w:r>
      <w:r>
        <w:rPr>
          <w:rFonts w:ascii="Times New Roman" w:eastAsia="SchoolBookCSanPin-Regular" w:hAnsi="Times New Roman" w:cs="Times New Roman"/>
          <w:sz w:val="28"/>
          <w:szCs w:val="28"/>
        </w:rPr>
        <w:t xml:space="preserve">то учебной дисциплины в учебном 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плане.......................</w:t>
      </w:r>
      <w:r>
        <w:rPr>
          <w:rFonts w:ascii="Times New Roman" w:eastAsia="SchoolBookCSanPin-Regular" w:hAnsi="Times New Roman" w:cs="Times New Roman"/>
          <w:sz w:val="28"/>
          <w:szCs w:val="28"/>
        </w:rPr>
        <w:t>...................9</w:t>
      </w:r>
    </w:p>
    <w:p w:rsidR="00E973E2" w:rsidRPr="00522D16" w:rsidRDefault="00E973E2" w:rsidP="00E973E2">
      <w:pPr>
        <w:autoSpaceDE w:val="0"/>
        <w:autoSpaceDN w:val="0"/>
        <w:adjustRightInd w:val="0"/>
        <w:spacing w:after="0" w:line="240" w:lineRule="auto"/>
        <w:rPr>
          <w:rFonts w:ascii="Times New Roman" w:eastAsia="SchoolBookCSanPin-Regular" w:hAnsi="Times New Roman" w:cs="Times New Roman"/>
          <w:sz w:val="28"/>
          <w:szCs w:val="28"/>
        </w:rPr>
      </w:pPr>
      <w:r>
        <w:rPr>
          <w:rFonts w:ascii="Times New Roman" w:eastAsia="SchoolBookCSanPin-Regular" w:hAnsi="Times New Roman" w:cs="Times New Roman"/>
          <w:sz w:val="28"/>
          <w:szCs w:val="28"/>
        </w:rPr>
        <w:t xml:space="preserve">Результаты освоения учебной 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дисциплины...........</w:t>
      </w:r>
      <w:r>
        <w:rPr>
          <w:rFonts w:ascii="Times New Roman" w:eastAsia="SchoolBookCSanPin-Regular" w:hAnsi="Times New Roman" w:cs="Times New Roman"/>
          <w:sz w:val="28"/>
          <w:szCs w:val="28"/>
        </w:rPr>
        <w:t>...................................9</w:t>
      </w:r>
    </w:p>
    <w:p w:rsidR="00E973E2" w:rsidRPr="00522D16" w:rsidRDefault="00E973E2" w:rsidP="00E973E2">
      <w:pPr>
        <w:autoSpaceDE w:val="0"/>
        <w:autoSpaceDN w:val="0"/>
        <w:adjustRightInd w:val="0"/>
        <w:spacing w:after="0" w:line="24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eastAsia="SchoolBookCSanPin-Regular" w:hAnsi="Times New Roman" w:cs="Times New Roman"/>
          <w:sz w:val="28"/>
          <w:szCs w:val="28"/>
        </w:rPr>
        <w:t>Содерж</w:t>
      </w:r>
      <w:r>
        <w:rPr>
          <w:rFonts w:ascii="Times New Roman" w:eastAsia="SchoolBookCSanPin-Regular" w:hAnsi="Times New Roman" w:cs="Times New Roman"/>
          <w:sz w:val="28"/>
          <w:szCs w:val="28"/>
        </w:rPr>
        <w:t xml:space="preserve">ание учебной 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дисциплины............................................................</w:t>
      </w:r>
      <w:r>
        <w:rPr>
          <w:rFonts w:ascii="Times New Roman" w:eastAsia="SchoolBookCSanPin-Regular" w:hAnsi="Times New Roman" w:cs="Times New Roman"/>
          <w:sz w:val="28"/>
          <w:szCs w:val="28"/>
        </w:rPr>
        <w:t>.13</w:t>
      </w:r>
    </w:p>
    <w:p w:rsidR="00E973E2" w:rsidRPr="00522D16" w:rsidRDefault="00E973E2" w:rsidP="00E973E2">
      <w:pPr>
        <w:autoSpaceDE w:val="0"/>
        <w:autoSpaceDN w:val="0"/>
        <w:adjustRightInd w:val="0"/>
        <w:spacing w:after="0" w:line="240" w:lineRule="auto"/>
        <w:rPr>
          <w:rFonts w:ascii="Times New Roman" w:eastAsia="SchoolBookCSanPin-Regular" w:hAnsi="Times New Roman" w:cs="Times New Roman"/>
          <w:sz w:val="28"/>
          <w:szCs w:val="28"/>
        </w:rPr>
      </w:pPr>
      <w:r>
        <w:rPr>
          <w:rFonts w:ascii="Times New Roman" w:eastAsia="SchoolBookCSanPin-Regular" w:hAnsi="Times New Roman" w:cs="Times New Roman"/>
          <w:sz w:val="28"/>
          <w:szCs w:val="28"/>
        </w:rPr>
        <w:t xml:space="preserve">Теоретическая 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часть.....................................</w:t>
      </w:r>
      <w:r>
        <w:rPr>
          <w:rFonts w:ascii="Times New Roman" w:eastAsia="SchoolBookCSanPin-Regular" w:hAnsi="Times New Roman" w:cs="Times New Roman"/>
          <w:sz w:val="28"/>
          <w:szCs w:val="28"/>
        </w:rPr>
        <w:t>.........................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...........</w:t>
      </w:r>
      <w:r>
        <w:rPr>
          <w:rFonts w:ascii="Times New Roman" w:eastAsia="SchoolBookCSanPin-Regular" w:hAnsi="Times New Roman" w:cs="Times New Roman"/>
          <w:sz w:val="28"/>
          <w:szCs w:val="28"/>
        </w:rPr>
        <w:t>...........13</w:t>
      </w:r>
    </w:p>
    <w:p w:rsidR="00E973E2" w:rsidRPr="00522D16" w:rsidRDefault="00E973E2" w:rsidP="00E973E2">
      <w:pPr>
        <w:autoSpaceDE w:val="0"/>
        <w:autoSpaceDN w:val="0"/>
        <w:adjustRightInd w:val="0"/>
        <w:spacing w:after="0" w:line="24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eastAsia="SchoolBookCSanPin-Regular" w:hAnsi="Times New Roman" w:cs="Times New Roman"/>
          <w:sz w:val="28"/>
          <w:szCs w:val="28"/>
        </w:rPr>
        <w:t>Практическая часть.............................................................................</w:t>
      </w:r>
      <w:r>
        <w:rPr>
          <w:rFonts w:ascii="Times New Roman" w:eastAsia="SchoolBookCSanPin-Regular" w:hAnsi="Times New Roman" w:cs="Times New Roman"/>
          <w:sz w:val="28"/>
          <w:szCs w:val="28"/>
        </w:rPr>
        <w:t>........16</w:t>
      </w:r>
    </w:p>
    <w:p w:rsidR="00E973E2" w:rsidRPr="00522D16" w:rsidRDefault="00E973E2" w:rsidP="00E973E2">
      <w:pPr>
        <w:autoSpaceDE w:val="0"/>
        <w:autoSpaceDN w:val="0"/>
        <w:adjustRightInd w:val="0"/>
        <w:spacing w:after="0" w:line="24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eastAsia="SchoolBookCSanPin-Regular" w:hAnsi="Times New Roman" w:cs="Times New Roman"/>
          <w:sz w:val="28"/>
          <w:szCs w:val="28"/>
        </w:rPr>
        <w:t>Тематическое планирование...................................................................</w:t>
      </w:r>
      <w:r>
        <w:rPr>
          <w:rFonts w:ascii="Times New Roman" w:eastAsia="SchoolBookCSanPin-Regular" w:hAnsi="Times New Roman" w:cs="Times New Roman"/>
          <w:sz w:val="28"/>
          <w:szCs w:val="28"/>
        </w:rPr>
        <w:t>....19</w:t>
      </w:r>
    </w:p>
    <w:p w:rsidR="00E973E2" w:rsidRPr="00522D16" w:rsidRDefault="00E973E2" w:rsidP="00E973E2">
      <w:pPr>
        <w:autoSpaceDE w:val="0"/>
        <w:autoSpaceDN w:val="0"/>
        <w:adjustRightInd w:val="0"/>
        <w:spacing w:after="0" w:line="24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eastAsia="SchoolBookCSanPin-Regular" w:hAnsi="Times New Roman" w:cs="Times New Roman"/>
          <w:sz w:val="28"/>
          <w:szCs w:val="28"/>
        </w:rPr>
        <w:t>Характеристика основных видов учебной де</w:t>
      </w:r>
      <w:r>
        <w:rPr>
          <w:rFonts w:ascii="Times New Roman" w:eastAsia="SchoolBookCSanPin-Regular" w:hAnsi="Times New Roman" w:cs="Times New Roman"/>
          <w:sz w:val="28"/>
          <w:szCs w:val="28"/>
        </w:rPr>
        <w:t>ятельности студентов.......19</w:t>
      </w:r>
    </w:p>
    <w:p w:rsidR="00E973E2" w:rsidRPr="00522D16" w:rsidRDefault="00E973E2" w:rsidP="00E973E2">
      <w:pPr>
        <w:autoSpaceDE w:val="0"/>
        <w:autoSpaceDN w:val="0"/>
        <w:adjustRightInd w:val="0"/>
        <w:spacing w:after="0" w:line="24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eastAsia="SchoolBookCSanPin-Regular" w:hAnsi="Times New Roman" w:cs="Times New Roman"/>
          <w:sz w:val="28"/>
          <w:szCs w:val="28"/>
        </w:rPr>
        <w:t>Учебно-методическое и материально-техническое обеспечение программы</w:t>
      </w:r>
      <w:r>
        <w:rPr>
          <w:rFonts w:ascii="Times New Roman" w:eastAsia="SchoolBookCSanPin-Regular" w:hAnsi="Times New Roman" w:cs="Times New Roman"/>
          <w:sz w:val="28"/>
          <w:szCs w:val="28"/>
        </w:rPr>
        <w:t xml:space="preserve"> учебной дисциплины «Физическая 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культура».........</w:t>
      </w:r>
      <w:r>
        <w:rPr>
          <w:rFonts w:ascii="Times New Roman" w:eastAsia="SchoolBookCSanPin-Regular" w:hAnsi="Times New Roman" w:cs="Times New Roman"/>
          <w:sz w:val="28"/>
          <w:szCs w:val="28"/>
        </w:rPr>
        <w:t>.............23</w:t>
      </w:r>
    </w:p>
    <w:p w:rsidR="00E973E2" w:rsidRPr="00522D16" w:rsidRDefault="00E973E2" w:rsidP="00E973E2">
      <w:pPr>
        <w:autoSpaceDE w:val="0"/>
        <w:autoSpaceDN w:val="0"/>
        <w:adjustRightInd w:val="0"/>
        <w:spacing w:after="0" w:line="24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eastAsia="SchoolBookCSanPin-Regular" w:hAnsi="Times New Roman" w:cs="Times New Roman"/>
          <w:sz w:val="28"/>
          <w:szCs w:val="28"/>
        </w:rPr>
        <w:t>Рекомендуемая литература...............</w:t>
      </w:r>
      <w:r>
        <w:rPr>
          <w:rFonts w:ascii="Times New Roman" w:eastAsia="SchoolBookCSanPin-Regular" w:hAnsi="Times New Roman" w:cs="Times New Roman"/>
          <w:sz w:val="28"/>
          <w:szCs w:val="28"/>
        </w:rPr>
        <w:t>......................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.........................</w:t>
      </w:r>
      <w:r>
        <w:rPr>
          <w:rFonts w:ascii="Times New Roman" w:eastAsia="SchoolBookCSanPin-Regular" w:hAnsi="Times New Roman" w:cs="Times New Roman"/>
          <w:sz w:val="28"/>
          <w:szCs w:val="28"/>
        </w:rPr>
        <w:t>............26</w:t>
      </w:r>
    </w:p>
    <w:p w:rsidR="00E973E2" w:rsidRPr="00522D16" w:rsidRDefault="00E973E2" w:rsidP="00E973E2">
      <w:pPr>
        <w:autoSpaceDE w:val="0"/>
        <w:autoSpaceDN w:val="0"/>
        <w:adjustRightInd w:val="0"/>
        <w:spacing w:after="0" w:line="24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eastAsia="SchoolBookCSanPin-Regular" w:hAnsi="Times New Roman" w:cs="Times New Roman"/>
          <w:sz w:val="28"/>
          <w:szCs w:val="28"/>
        </w:rPr>
        <w:t>Приложения..................................</w:t>
      </w:r>
      <w:r>
        <w:rPr>
          <w:rFonts w:ascii="Times New Roman" w:eastAsia="SchoolBookCSanPin-Regular" w:hAnsi="Times New Roman" w:cs="Times New Roman"/>
          <w:sz w:val="28"/>
          <w:szCs w:val="28"/>
        </w:rPr>
        <w:t>......................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.............................</w:t>
      </w:r>
      <w:r>
        <w:rPr>
          <w:rFonts w:ascii="Times New Roman" w:eastAsia="SchoolBookCSanPin-Regular" w:hAnsi="Times New Roman" w:cs="Times New Roman"/>
          <w:sz w:val="28"/>
          <w:szCs w:val="28"/>
        </w:rPr>
        <w:t>..............27</w:t>
      </w:r>
    </w:p>
    <w:p w:rsidR="00E973E2" w:rsidRPr="00522D16" w:rsidRDefault="00E973E2" w:rsidP="00E973E2">
      <w:pPr>
        <w:autoSpaceDE w:val="0"/>
        <w:autoSpaceDN w:val="0"/>
        <w:adjustRightInd w:val="0"/>
        <w:spacing w:after="0" w:line="24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hAnsi="Times New Roman" w:cs="Times New Roman"/>
          <w:i/>
          <w:iCs/>
          <w:sz w:val="28"/>
          <w:szCs w:val="28"/>
        </w:rPr>
        <w:t>Приложение 1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. Оценка уровня физических спосо</w:t>
      </w:r>
      <w:r>
        <w:rPr>
          <w:rFonts w:ascii="Times New Roman" w:eastAsia="SchoolBookCSanPin-Regular" w:hAnsi="Times New Roman" w:cs="Times New Roman"/>
          <w:sz w:val="28"/>
          <w:szCs w:val="28"/>
        </w:rPr>
        <w:t>бностей студентов.....27</w:t>
      </w:r>
    </w:p>
    <w:p w:rsidR="00E973E2" w:rsidRPr="00522D16" w:rsidRDefault="00E973E2" w:rsidP="00E973E2">
      <w:pPr>
        <w:autoSpaceDE w:val="0"/>
        <w:autoSpaceDN w:val="0"/>
        <w:adjustRightInd w:val="0"/>
        <w:spacing w:after="0" w:line="24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hAnsi="Times New Roman" w:cs="Times New Roman"/>
          <w:i/>
          <w:iCs/>
          <w:sz w:val="28"/>
          <w:szCs w:val="28"/>
        </w:rPr>
        <w:t>Приложение 2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. Оценка уровня физической подготовленности</w:t>
      </w:r>
    </w:p>
    <w:p w:rsidR="00E973E2" w:rsidRPr="00522D16" w:rsidRDefault="00E973E2" w:rsidP="00E973E2">
      <w:pPr>
        <w:autoSpaceDE w:val="0"/>
        <w:autoSpaceDN w:val="0"/>
        <w:adjustRightInd w:val="0"/>
        <w:spacing w:after="0" w:line="24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eastAsia="SchoolBookCSanPin-Regular" w:hAnsi="Times New Roman" w:cs="Times New Roman"/>
          <w:sz w:val="28"/>
          <w:szCs w:val="28"/>
        </w:rPr>
        <w:t>юношей основного и подготовительного учебного о</w:t>
      </w:r>
      <w:r>
        <w:rPr>
          <w:rFonts w:ascii="Times New Roman" w:eastAsia="SchoolBookCSanPin-Regular" w:hAnsi="Times New Roman" w:cs="Times New Roman"/>
          <w:sz w:val="28"/>
          <w:szCs w:val="28"/>
        </w:rPr>
        <w:t>тделения................28</w:t>
      </w:r>
    </w:p>
    <w:p w:rsidR="00E973E2" w:rsidRPr="00522D16" w:rsidRDefault="00E973E2" w:rsidP="00E973E2">
      <w:pPr>
        <w:autoSpaceDE w:val="0"/>
        <w:autoSpaceDN w:val="0"/>
        <w:adjustRightInd w:val="0"/>
        <w:spacing w:after="0" w:line="24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hAnsi="Times New Roman" w:cs="Times New Roman"/>
          <w:i/>
          <w:iCs/>
          <w:sz w:val="28"/>
          <w:szCs w:val="28"/>
        </w:rPr>
        <w:t>Приложение 3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. Оценка уровня физической подготовленности</w:t>
      </w:r>
    </w:p>
    <w:p w:rsidR="00E973E2" w:rsidRPr="00522D16" w:rsidRDefault="00E973E2" w:rsidP="00E973E2">
      <w:pPr>
        <w:autoSpaceDE w:val="0"/>
        <w:autoSpaceDN w:val="0"/>
        <w:adjustRightInd w:val="0"/>
        <w:spacing w:after="0" w:line="24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eastAsia="SchoolBookCSanPin-Regular" w:hAnsi="Times New Roman" w:cs="Times New Roman"/>
          <w:sz w:val="28"/>
          <w:szCs w:val="28"/>
        </w:rPr>
        <w:t>девушек основного и подготовительного уче</w:t>
      </w:r>
      <w:r>
        <w:rPr>
          <w:rFonts w:ascii="Times New Roman" w:eastAsia="SchoolBookCSanPin-Regular" w:hAnsi="Times New Roman" w:cs="Times New Roman"/>
          <w:sz w:val="28"/>
          <w:szCs w:val="28"/>
        </w:rPr>
        <w:t>бного отделения............... 30</w:t>
      </w:r>
    </w:p>
    <w:p w:rsidR="00E973E2" w:rsidRPr="00522D16" w:rsidRDefault="00E973E2" w:rsidP="00E973E2">
      <w:pPr>
        <w:autoSpaceDE w:val="0"/>
        <w:autoSpaceDN w:val="0"/>
        <w:adjustRightInd w:val="0"/>
        <w:spacing w:after="0" w:line="24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hAnsi="Times New Roman" w:cs="Times New Roman"/>
          <w:i/>
          <w:iCs/>
          <w:sz w:val="28"/>
          <w:szCs w:val="28"/>
        </w:rPr>
        <w:t>Приложение 4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. Требования к результатам обучения студентов</w:t>
      </w:r>
    </w:p>
    <w:p w:rsidR="00E973E2" w:rsidRPr="00522D16" w:rsidRDefault="00E973E2" w:rsidP="00E973E2">
      <w:pPr>
        <w:spacing w:line="240" w:lineRule="auto"/>
        <w:rPr>
          <w:rFonts w:ascii="Times New Roman" w:eastAsia="SchoolBookCSanPin-Regular" w:hAnsi="Times New Roman" w:cs="Times New Roman"/>
          <w:sz w:val="28"/>
          <w:szCs w:val="28"/>
        </w:rPr>
      </w:pPr>
      <w:r>
        <w:rPr>
          <w:rFonts w:ascii="Times New Roman" w:eastAsia="SchoolBookCSanPin-Regular" w:hAnsi="Times New Roman" w:cs="Times New Roman"/>
          <w:sz w:val="28"/>
          <w:szCs w:val="28"/>
        </w:rPr>
        <w:t xml:space="preserve">специального учебного  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отделен</w:t>
      </w:r>
      <w:r>
        <w:rPr>
          <w:rFonts w:ascii="Times New Roman" w:eastAsia="SchoolBookCSanPin-Regular" w:hAnsi="Times New Roman" w:cs="Times New Roman"/>
          <w:sz w:val="28"/>
          <w:szCs w:val="28"/>
        </w:rPr>
        <w:t>ия....................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.........................</w:t>
      </w:r>
      <w:r>
        <w:rPr>
          <w:rFonts w:ascii="Times New Roman" w:eastAsia="SchoolBookCSanPin-Regular" w:hAnsi="Times New Roman" w:cs="Times New Roman"/>
          <w:sz w:val="28"/>
          <w:szCs w:val="28"/>
        </w:rPr>
        <w:t>................32</w:t>
      </w:r>
    </w:p>
    <w:p w:rsidR="00901160" w:rsidRPr="00522D16" w:rsidRDefault="00E973E2" w:rsidP="00E973E2">
      <w:pPr>
        <w:spacing w:line="240" w:lineRule="auto"/>
        <w:rPr>
          <w:rFonts w:ascii="Times New Roman" w:eastAsia="SchoolBookCSanPin-Regular" w:hAnsi="Times New Roman" w:cs="Times New Roman"/>
          <w:sz w:val="28"/>
          <w:szCs w:val="28"/>
        </w:rPr>
      </w:pPr>
      <w:r>
        <w:rPr>
          <w:rFonts w:ascii="Times New Roman" w:eastAsia="font290" w:hAnsi="Times New Roman" w:cs="font290"/>
          <w:kern w:val="1"/>
          <w:sz w:val="16"/>
        </w:rPr>
        <w:br w:type="page"/>
      </w:r>
    </w:p>
    <w:p w:rsidR="00A66B96" w:rsidRPr="00A66B96" w:rsidRDefault="00A66B96" w:rsidP="00044690">
      <w:pPr>
        <w:tabs>
          <w:tab w:val="left" w:leader="dot" w:pos="8640"/>
        </w:tabs>
        <w:spacing w:line="240" w:lineRule="auto"/>
        <w:rPr>
          <w:rFonts w:ascii="Times New Roman" w:eastAsia="Arial" w:hAnsi="Times New Roman" w:cs="Times New Roman"/>
          <w:sz w:val="28"/>
          <w:szCs w:val="28"/>
        </w:rPr>
        <w:sectPr w:rsidR="00A66B96" w:rsidRPr="00A66B96">
          <w:pgSz w:w="11900" w:h="16838"/>
          <w:pgMar w:top="1084" w:right="1300" w:bottom="1440" w:left="1700" w:header="0" w:footer="0" w:gutter="0"/>
          <w:cols w:space="0" w:equalWidth="0">
            <w:col w:w="8900"/>
          </w:cols>
          <w:docGrid w:linePitch="360"/>
        </w:sectPr>
      </w:pPr>
    </w:p>
    <w:p w:rsidR="00A02465" w:rsidRPr="00E76984" w:rsidRDefault="00A66B96" w:rsidP="00A024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A02465" w:rsidRDefault="00A02465" w:rsidP="000446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02465" w:rsidRDefault="00A02465" w:rsidP="009933F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E76984">
        <w:rPr>
          <w:rFonts w:ascii="Times New Roman" w:hAnsi="Times New Roman"/>
          <w:color w:val="000000"/>
          <w:sz w:val="28"/>
          <w:szCs w:val="28"/>
        </w:rPr>
        <w:t>Настоящая программа учебной дисциплины ориентирована на реализацию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федерального компонента государственного образова</w:t>
      </w:r>
      <w:r w:rsidR="00990E9F">
        <w:rPr>
          <w:rFonts w:ascii="Times New Roman" w:hAnsi="Times New Roman"/>
          <w:color w:val="000000"/>
          <w:sz w:val="28"/>
          <w:szCs w:val="28"/>
        </w:rPr>
        <w:t>тельного стандарта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 среднего (полного) общего образования </w:t>
      </w:r>
      <w:r w:rsidRPr="001B5362">
        <w:rPr>
          <w:rFonts w:ascii="Times New Roman" w:hAnsi="Times New Roman"/>
          <w:bCs/>
          <w:iCs/>
          <w:color w:val="000000"/>
          <w:sz w:val="28"/>
          <w:szCs w:val="28"/>
        </w:rPr>
        <w:t>физической культуры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на базовом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>уровне в пределах основной образовательной п</w:t>
      </w:r>
      <w:r>
        <w:rPr>
          <w:rFonts w:ascii="Times New Roman" w:hAnsi="Times New Roman"/>
          <w:color w:val="000000"/>
          <w:sz w:val="28"/>
          <w:szCs w:val="28"/>
        </w:rPr>
        <w:t>рограммы среднего профессиональ</w:t>
      </w:r>
      <w:r w:rsidRPr="00E76984">
        <w:rPr>
          <w:rFonts w:ascii="Times New Roman" w:hAnsi="Times New Roman"/>
          <w:color w:val="000000"/>
          <w:sz w:val="28"/>
          <w:szCs w:val="28"/>
        </w:rPr>
        <w:t>ного образования с учетом профиля получаемого профессионального образования.</w:t>
      </w:r>
      <w:proofErr w:type="gramEnd"/>
    </w:p>
    <w:p w:rsidR="00A02465" w:rsidRPr="00E76984" w:rsidRDefault="00A02465" w:rsidP="009933F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Содержание программы направлено на достижение следующих целей:</w:t>
      </w:r>
    </w:p>
    <w:p w:rsidR="00A02465" w:rsidRPr="0076206D" w:rsidRDefault="00A02465" w:rsidP="009933FC">
      <w:pPr>
        <w:widowControl w:val="0"/>
        <w:numPr>
          <w:ilvl w:val="0"/>
          <w:numId w:val="1"/>
        </w:numPr>
        <w:shd w:val="clear" w:color="auto" w:fill="FFFFFF"/>
        <w:tabs>
          <w:tab w:val="left" w:pos="1276"/>
        </w:tabs>
        <w:suppressAutoHyphens/>
        <w:autoSpaceDE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6206D">
        <w:rPr>
          <w:rFonts w:ascii="Times New Roman" w:hAnsi="Times New Roman"/>
          <w:b/>
          <w:color w:val="000000"/>
          <w:sz w:val="28"/>
          <w:szCs w:val="28"/>
        </w:rPr>
        <w:t>развитие</w:t>
      </w:r>
      <w:r w:rsidRPr="0076206D">
        <w:rPr>
          <w:rFonts w:ascii="Times New Roman" w:hAnsi="Times New Roman"/>
          <w:color w:val="000000"/>
          <w:sz w:val="28"/>
          <w:szCs w:val="28"/>
        </w:rPr>
        <w:t xml:space="preserve">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A02465" w:rsidRPr="0076206D" w:rsidRDefault="00A02465" w:rsidP="009933FC">
      <w:pPr>
        <w:widowControl w:val="0"/>
        <w:numPr>
          <w:ilvl w:val="0"/>
          <w:numId w:val="1"/>
        </w:numPr>
        <w:shd w:val="clear" w:color="auto" w:fill="FFFFFF"/>
        <w:tabs>
          <w:tab w:val="left" w:pos="1276"/>
        </w:tabs>
        <w:suppressAutoHyphens/>
        <w:autoSpaceDE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6206D">
        <w:rPr>
          <w:rFonts w:ascii="Times New Roman" w:hAnsi="Times New Roman"/>
          <w:b/>
          <w:color w:val="000000"/>
          <w:sz w:val="28"/>
          <w:szCs w:val="28"/>
        </w:rPr>
        <w:t xml:space="preserve">формирование </w:t>
      </w:r>
      <w:r w:rsidRPr="0076206D">
        <w:rPr>
          <w:rFonts w:ascii="Times New Roman" w:hAnsi="Times New Roman"/>
          <w:sz w:val="28"/>
          <w:szCs w:val="28"/>
        </w:rPr>
        <w:t xml:space="preserve">устойчивых мотивов и потребностей в </w:t>
      </w:r>
      <w:r w:rsidRPr="0076206D">
        <w:rPr>
          <w:rFonts w:ascii="Times New Roman" w:hAnsi="Times New Roman"/>
          <w:color w:val="000000"/>
          <w:sz w:val="28"/>
          <w:szCs w:val="28"/>
        </w:rPr>
        <w:t>бережном отношении к собственному здоровью, в занятиях физкультурно-оздоровительной и спортивно-оздоровительной деятельностью;</w:t>
      </w:r>
    </w:p>
    <w:p w:rsidR="00A02465" w:rsidRPr="0076206D" w:rsidRDefault="00A02465" w:rsidP="009933FC">
      <w:pPr>
        <w:widowControl w:val="0"/>
        <w:numPr>
          <w:ilvl w:val="0"/>
          <w:numId w:val="1"/>
        </w:numPr>
        <w:shd w:val="clear" w:color="auto" w:fill="FFFFFF"/>
        <w:tabs>
          <w:tab w:val="left" w:pos="1276"/>
        </w:tabs>
        <w:suppressAutoHyphens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6206D">
        <w:rPr>
          <w:rFonts w:ascii="Times New Roman" w:hAnsi="Times New Roman"/>
          <w:b/>
          <w:sz w:val="28"/>
          <w:szCs w:val="28"/>
        </w:rPr>
        <w:t>овладение</w:t>
      </w:r>
      <w:r w:rsidRPr="0076206D">
        <w:rPr>
          <w:rFonts w:ascii="Times New Roman" w:hAnsi="Times New Roman"/>
          <w:sz w:val="28"/>
          <w:szCs w:val="28"/>
        </w:rPr>
        <w:t xml:space="preserve">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 </w:t>
      </w:r>
    </w:p>
    <w:p w:rsidR="00A02465" w:rsidRPr="005D636B" w:rsidRDefault="00A02465" w:rsidP="009933FC">
      <w:pPr>
        <w:widowControl w:val="0"/>
        <w:numPr>
          <w:ilvl w:val="0"/>
          <w:numId w:val="1"/>
        </w:numPr>
        <w:shd w:val="clear" w:color="auto" w:fill="FFFFFF"/>
        <w:tabs>
          <w:tab w:val="left" w:pos="1276"/>
        </w:tabs>
        <w:suppressAutoHyphens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6206D">
        <w:rPr>
          <w:rFonts w:ascii="Times New Roman" w:hAnsi="Times New Roman"/>
          <w:b/>
          <w:sz w:val="28"/>
          <w:szCs w:val="28"/>
        </w:rPr>
        <w:t xml:space="preserve">овладение </w:t>
      </w:r>
      <w:r w:rsidRPr="0076206D">
        <w:rPr>
          <w:rFonts w:ascii="Times New Roman" w:hAnsi="Times New Roman"/>
          <w:sz w:val="28"/>
          <w:szCs w:val="28"/>
        </w:rPr>
        <w:t>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A02465" w:rsidRPr="00154C2D" w:rsidRDefault="00A02465" w:rsidP="009933FC">
      <w:pPr>
        <w:widowControl w:val="0"/>
        <w:numPr>
          <w:ilvl w:val="0"/>
          <w:numId w:val="1"/>
        </w:numPr>
        <w:shd w:val="clear" w:color="auto" w:fill="FFFFFF"/>
        <w:tabs>
          <w:tab w:val="left" w:pos="1276"/>
        </w:tabs>
        <w:suppressAutoHyphens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6206D">
        <w:rPr>
          <w:rFonts w:ascii="Times New Roman" w:hAnsi="Times New Roman"/>
          <w:b/>
          <w:sz w:val="28"/>
          <w:szCs w:val="28"/>
        </w:rPr>
        <w:t xml:space="preserve">освоение </w:t>
      </w:r>
      <w:r w:rsidRPr="0076206D">
        <w:rPr>
          <w:rFonts w:ascii="Times New Roman" w:hAnsi="Times New Roman"/>
          <w:sz w:val="28"/>
          <w:szCs w:val="28"/>
        </w:rPr>
        <w:t xml:space="preserve">системы знаний о занятиях физической культурой, их роли </w:t>
      </w:r>
    </w:p>
    <w:p w:rsidR="00A02465" w:rsidRPr="0076206D" w:rsidRDefault="00A02465" w:rsidP="009933FC">
      <w:pPr>
        <w:widowControl w:val="0"/>
        <w:shd w:val="clear" w:color="auto" w:fill="FFFFFF"/>
        <w:suppressAutoHyphens/>
        <w:autoSpaceDE w:val="0"/>
        <w:spacing w:after="0" w:line="360" w:lineRule="auto"/>
        <w:ind w:left="1276"/>
        <w:jc w:val="both"/>
        <w:rPr>
          <w:rFonts w:ascii="Times New Roman" w:hAnsi="Times New Roman"/>
          <w:sz w:val="28"/>
          <w:szCs w:val="28"/>
        </w:rPr>
      </w:pPr>
      <w:r w:rsidRPr="0076206D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76206D">
        <w:rPr>
          <w:rFonts w:ascii="Times New Roman" w:hAnsi="Times New Roman"/>
          <w:sz w:val="28"/>
          <w:szCs w:val="28"/>
        </w:rPr>
        <w:t>значении</w:t>
      </w:r>
      <w:proofErr w:type="gramEnd"/>
      <w:r w:rsidRPr="0076206D">
        <w:rPr>
          <w:rFonts w:ascii="Times New Roman" w:hAnsi="Times New Roman"/>
          <w:sz w:val="28"/>
          <w:szCs w:val="28"/>
        </w:rPr>
        <w:t xml:space="preserve"> в формировании здорового образа жизни и социальных ориентаций;</w:t>
      </w:r>
    </w:p>
    <w:p w:rsidR="00A02465" w:rsidRPr="009933FC" w:rsidRDefault="00A02465" w:rsidP="009933FC">
      <w:pPr>
        <w:widowControl w:val="0"/>
        <w:numPr>
          <w:ilvl w:val="0"/>
          <w:numId w:val="1"/>
        </w:numPr>
        <w:shd w:val="clear" w:color="auto" w:fill="FFFFFF"/>
        <w:tabs>
          <w:tab w:val="left" w:pos="1276"/>
        </w:tabs>
        <w:suppressAutoHyphens/>
        <w:autoSpaceDE w:val="0"/>
        <w:spacing w:after="0" w:line="36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1B5362">
        <w:rPr>
          <w:rFonts w:ascii="Times New Roman" w:hAnsi="Times New Roman"/>
          <w:b/>
          <w:spacing w:val="-4"/>
          <w:sz w:val="28"/>
          <w:szCs w:val="28"/>
        </w:rPr>
        <w:t>приобретение</w:t>
      </w:r>
      <w:r w:rsidRPr="001B5362">
        <w:rPr>
          <w:rFonts w:ascii="Times New Roman" w:hAnsi="Times New Roman"/>
          <w:spacing w:val="-4"/>
          <w:sz w:val="28"/>
          <w:szCs w:val="28"/>
        </w:rPr>
        <w:t xml:space="preserve">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 упражнениями.</w:t>
      </w:r>
    </w:p>
    <w:p w:rsidR="00A02465" w:rsidRPr="00901160" w:rsidRDefault="00A02465" w:rsidP="009933FC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color w:val="808080"/>
          <w:sz w:val="28"/>
          <w:szCs w:val="28"/>
        </w:rPr>
      </w:pPr>
      <w:r w:rsidRPr="001C7E3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</w:t>
      </w:r>
      <w:r w:rsidRPr="001C7E3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ГАПОУ МО «Губернский колледж» </w:t>
      </w:r>
      <w:r w:rsidRPr="001C7E34">
        <w:rPr>
          <w:rFonts w:ascii="Times New Roman" w:hAnsi="Times New Roman" w:cs="Times New Roman"/>
          <w:color w:val="000000"/>
          <w:sz w:val="28"/>
          <w:szCs w:val="28"/>
        </w:rPr>
        <w:t>на физическую культуру по профессиям среднего профессиональ</w:t>
      </w:r>
      <w:r w:rsidR="001C7E34" w:rsidRPr="001C7E34">
        <w:rPr>
          <w:rFonts w:ascii="Times New Roman" w:hAnsi="Times New Roman" w:cs="Times New Roman"/>
          <w:color w:val="000000"/>
          <w:sz w:val="28"/>
          <w:szCs w:val="28"/>
        </w:rPr>
        <w:t xml:space="preserve">ного образования гуманитарного </w:t>
      </w:r>
      <w:r w:rsidR="00E46D07">
        <w:rPr>
          <w:rFonts w:ascii="Times New Roman" w:hAnsi="Times New Roman" w:cs="Times New Roman"/>
          <w:color w:val="000000"/>
          <w:sz w:val="28"/>
          <w:szCs w:val="28"/>
        </w:rPr>
        <w:t xml:space="preserve">  профиля   отводится 175</w:t>
      </w:r>
      <w:r w:rsidRPr="001C7E34">
        <w:rPr>
          <w:rFonts w:ascii="Times New Roman" w:hAnsi="Times New Roman" w:cs="Times New Roman"/>
          <w:color w:val="000000"/>
          <w:sz w:val="28"/>
          <w:szCs w:val="28"/>
        </w:rPr>
        <w:t xml:space="preserve"> часов максимальной нагрузке, в том числе 117 часов аудиторной нагрузки, в соответствии с разъяснениями по реализации федерального государственного образовательного стандарта среднего</w:t>
      </w:r>
      <w:r w:rsidR="000446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7E34">
        <w:rPr>
          <w:rFonts w:ascii="Times New Roman" w:hAnsi="Times New Roman" w:cs="Times New Roman"/>
          <w:color w:val="000000"/>
          <w:sz w:val="28"/>
          <w:szCs w:val="28"/>
        </w:rPr>
        <w:t>(полного) общего образования (проф</w:t>
      </w:r>
      <w:r w:rsidR="00FC75FE">
        <w:rPr>
          <w:rFonts w:ascii="Times New Roman" w:hAnsi="Times New Roman" w:cs="Times New Roman"/>
          <w:color w:val="000000"/>
          <w:sz w:val="28"/>
          <w:szCs w:val="28"/>
        </w:rPr>
        <w:t>ильное обучение) в пределах ППССЗ</w:t>
      </w:r>
      <w:r w:rsidRPr="001C7E34">
        <w:rPr>
          <w:rFonts w:ascii="Times New Roman" w:hAnsi="Times New Roman" w:cs="Times New Roman"/>
          <w:color w:val="000000"/>
          <w:sz w:val="28"/>
          <w:szCs w:val="28"/>
        </w:rPr>
        <w:t xml:space="preserve"> среднего профессионального образования</w:t>
      </w:r>
      <w:r w:rsidRPr="001C7E34">
        <w:rPr>
          <w:rFonts w:ascii="Times New Roman" w:hAnsi="Times New Roman" w:cs="Times New Roman"/>
          <w:color w:val="808080"/>
          <w:sz w:val="28"/>
          <w:szCs w:val="28"/>
        </w:rPr>
        <w:t>.</w:t>
      </w:r>
    </w:p>
    <w:p w:rsidR="00A66B96" w:rsidRPr="00901160" w:rsidRDefault="00A66B96" w:rsidP="001C7E3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A66B96" w:rsidRPr="00901160" w:rsidRDefault="00A66B96" w:rsidP="001C7E3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A66B96" w:rsidRDefault="00A66B96" w:rsidP="00993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9933FC" w:rsidRDefault="009933FC" w:rsidP="00993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9933FC" w:rsidRDefault="009933FC" w:rsidP="00993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9933FC" w:rsidRDefault="009933FC" w:rsidP="00993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9933FC" w:rsidRDefault="009933FC" w:rsidP="00993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9933FC" w:rsidRDefault="009933FC" w:rsidP="00993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9933FC" w:rsidRDefault="009933FC" w:rsidP="00993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9933FC" w:rsidRDefault="009933FC" w:rsidP="00993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9933FC" w:rsidRDefault="009933FC" w:rsidP="00993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9933FC" w:rsidRDefault="009933FC" w:rsidP="00993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9933FC" w:rsidRDefault="009933FC" w:rsidP="00993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9933FC" w:rsidRDefault="009933FC" w:rsidP="00993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9933FC" w:rsidRDefault="009933FC" w:rsidP="00993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9933FC" w:rsidRDefault="009933FC" w:rsidP="00993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9933FC" w:rsidRDefault="009933FC" w:rsidP="00993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9933FC" w:rsidRDefault="009933FC" w:rsidP="00993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9933FC" w:rsidRDefault="009933FC" w:rsidP="00993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9933FC" w:rsidRDefault="009933FC" w:rsidP="00993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9933FC" w:rsidRDefault="009933FC" w:rsidP="00993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9933FC" w:rsidRDefault="009933FC" w:rsidP="00993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9933FC" w:rsidRDefault="009933FC" w:rsidP="00993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9933FC" w:rsidRDefault="009933FC" w:rsidP="00993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9933FC" w:rsidRDefault="009933FC" w:rsidP="00993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9933FC" w:rsidRDefault="009933FC" w:rsidP="00993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9933FC" w:rsidRDefault="009933FC" w:rsidP="00993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9933FC" w:rsidRDefault="009933FC" w:rsidP="00993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9933FC" w:rsidRDefault="009933FC" w:rsidP="00993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9933FC" w:rsidRDefault="009933FC" w:rsidP="00993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9933FC" w:rsidRDefault="009933FC" w:rsidP="00993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9933FC" w:rsidRDefault="009933FC" w:rsidP="00993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044690" w:rsidRDefault="00044690" w:rsidP="00993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044690" w:rsidRDefault="00044690" w:rsidP="00993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9933FC" w:rsidRPr="009933FC" w:rsidRDefault="009933FC" w:rsidP="00993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A66B96" w:rsidRPr="00901160" w:rsidRDefault="00A66B96" w:rsidP="001C7E3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808080"/>
          <w:sz w:val="28"/>
          <w:szCs w:val="28"/>
        </w:rPr>
      </w:pPr>
    </w:p>
    <w:p w:rsidR="00A66B96" w:rsidRPr="00A66B96" w:rsidRDefault="00A66B96" w:rsidP="00A66B96">
      <w:pPr>
        <w:spacing w:line="0" w:lineRule="atLeast"/>
        <w:ind w:left="1060"/>
        <w:rPr>
          <w:rFonts w:ascii="Times New Roman" w:eastAsia="Franklin Gothic Medium" w:hAnsi="Times New Roman" w:cs="Times New Roman"/>
          <w:b/>
          <w:sz w:val="28"/>
          <w:szCs w:val="28"/>
        </w:rPr>
      </w:pPr>
      <w:r w:rsidRPr="00A66B96">
        <w:rPr>
          <w:rFonts w:ascii="Times New Roman" w:eastAsia="Franklin Gothic Medium" w:hAnsi="Times New Roman" w:cs="Times New Roman"/>
          <w:b/>
          <w:sz w:val="28"/>
          <w:szCs w:val="28"/>
        </w:rPr>
        <w:lastRenderedPageBreak/>
        <w:t>ОБЩАЯ ХАРАКТЕРИСТИКА УЧЕБНОЙ ДИСЦИПЛИНЫ</w:t>
      </w:r>
    </w:p>
    <w:p w:rsidR="00A66B96" w:rsidRPr="00A66B96" w:rsidRDefault="00A66B96" w:rsidP="00A66B96">
      <w:pPr>
        <w:spacing w:line="0" w:lineRule="atLeast"/>
        <w:ind w:left="2740"/>
        <w:rPr>
          <w:rFonts w:ascii="Times New Roman" w:eastAsia="Franklin Gothic Medium" w:hAnsi="Times New Roman" w:cs="Times New Roman"/>
          <w:b/>
          <w:sz w:val="28"/>
          <w:szCs w:val="28"/>
        </w:rPr>
      </w:pPr>
      <w:r w:rsidRPr="00A66B96">
        <w:rPr>
          <w:rFonts w:ascii="Times New Roman" w:eastAsia="Franklin Gothic Medium" w:hAnsi="Times New Roman" w:cs="Times New Roman"/>
          <w:b/>
          <w:sz w:val="28"/>
          <w:szCs w:val="28"/>
        </w:rPr>
        <w:t>«ФИЗИЧЕСКАЯ КУЛЬТУРА»</w:t>
      </w:r>
    </w:p>
    <w:p w:rsidR="00A66B96" w:rsidRPr="00A66B96" w:rsidRDefault="00A66B96" w:rsidP="009933F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808080"/>
          <w:sz w:val="28"/>
          <w:szCs w:val="28"/>
        </w:rPr>
      </w:pPr>
    </w:p>
    <w:p w:rsidR="004921F9" w:rsidRPr="001C7E34" w:rsidRDefault="004921F9" w:rsidP="009933FC">
      <w:pPr>
        <w:shd w:val="clear" w:color="auto" w:fill="FFFFFF"/>
        <w:tabs>
          <w:tab w:val="left" w:pos="25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E34">
        <w:rPr>
          <w:rFonts w:ascii="Times New Roman" w:hAnsi="Times New Roman" w:cs="Times New Roman"/>
          <w:sz w:val="28"/>
          <w:szCs w:val="28"/>
        </w:rPr>
        <w:t xml:space="preserve">Основу программы составляет содержание, согласованное с требованиями федерального компонента государственного стандарта среднего (полного) общего образования базового уровня. </w:t>
      </w:r>
    </w:p>
    <w:p w:rsidR="001C7E34" w:rsidRPr="001C7E34" w:rsidRDefault="004921F9" w:rsidP="009933FC">
      <w:pPr>
        <w:shd w:val="clear" w:color="auto" w:fill="FFFFFF"/>
        <w:tabs>
          <w:tab w:val="left" w:pos="25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E34">
        <w:rPr>
          <w:rFonts w:ascii="Times New Roman" w:hAnsi="Times New Roman" w:cs="Times New Roman"/>
          <w:sz w:val="28"/>
          <w:szCs w:val="28"/>
        </w:rPr>
        <w:t xml:space="preserve">Рабочая </w:t>
      </w:r>
      <w:r w:rsidRPr="001C7E34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«Физическая культура» направлена </w:t>
      </w:r>
      <w:r w:rsidRPr="001C7E34">
        <w:rPr>
          <w:rFonts w:ascii="Times New Roman" w:hAnsi="Times New Roman" w:cs="Times New Roman"/>
          <w:sz w:val="28"/>
          <w:szCs w:val="28"/>
        </w:rPr>
        <w:t>на укрепление здоровья, повышение физического потенциала работоспособности обучающихся, на формирование у них жизненных, социальных и профессиональных мотиваций.</w:t>
      </w:r>
    </w:p>
    <w:p w:rsidR="004921F9" w:rsidRPr="001C7E34" w:rsidRDefault="004921F9" w:rsidP="009933FC">
      <w:pPr>
        <w:shd w:val="clear" w:color="auto" w:fill="FFFFFF"/>
        <w:tabs>
          <w:tab w:val="left" w:pos="25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E34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содержит теоретическую и практическую части. Теоретический материал имеет </w:t>
      </w:r>
      <w:proofErr w:type="spellStart"/>
      <w:r w:rsidRPr="001C7E34">
        <w:rPr>
          <w:rFonts w:ascii="Times New Roman" w:hAnsi="Times New Roman" w:cs="Times New Roman"/>
          <w:color w:val="000000"/>
          <w:sz w:val="28"/>
          <w:szCs w:val="28"/>
        </w:rPr>
        <w:t>валеологическую</w:t>
      </w:r>
      <w:proofErr w:type="spellEnd"/>
      <w:r w:rsidRPr="001C7E34">
        <w:rPr>
          <w:rFonts w:ascii="Times New Roman" w:hAnsi="Times New Roman" w:cs="Times New Roman"/>
          <w:color w:val="000000"/>
          <w:sz w:val="28"/>
          <w:szCs w:val="28"/>
        </w:rPr>
        <w:t xml:space="preserve"> и профессиональную направленность. Его освоение обеспечивает формирование мировоззренческой системы научно-практических основ физической культуры, осознание </w:t>
      </w:r>
      <w:proofErr w:type="gramStart"/>
      <w:r w:rsidRPr="001C7E34">
        <w:rPr>
          <w:rFonts w:ascii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1C7E34">
        <w:rPr>
          <w:rFonts w:ascii="Times New Roman" w:hAnsi="Times New Roman" w:cs="Times New Roman"/>
          <w:color w:val="000000"/>
          <w:sz w:val="28"/>
          <w:szCs w:val="28"/>
        </w:rPr>
        <w:t xml:space="preserve"> значения здорового образа жизни и двигательной активности в профессиональном росте и адаптации к изменяющемуся рынку труда. </w:t>
      </w:r>
      <w:r w:rsidRPr="001C7E34">
        <w:rPr>
          <w:rFonts w:ascii="Times New Roman" w:hAnsi="Times New Roman" w:cs="Times New Roman"/>
          <w:sz w:val="28"/>
          <w:szCs w:val="28"/>
        </w:rPr>
        <w:t>Теоретический и практический разделы программы предусматривают самостоятельные (самоде</w:t>
      </w:r>
      <w:r w:rsidR="00A66B96">
        <w:rPr>
          <w:rFonts w:ascii="Times New Roman" w:hAnsi="Times New Roman" w:cs="Times New Roman"/>
          <w:sz w:val="28"/>
          <w:szCs w:val="28"/>
        </w:rPr>
        <w:t>ятельные) формы занятий обучающихся</w:t>
      </w:r>
      <w:r w:rsidRPr="001C7E34">
        <w:rPr>
          <w:rFonts w:ascii="Times New Roman" w:hAnsi="Times New Roman" w:cs="Times New Roman"/>
          <w:sz w:val="28"/>
          <w:szCs w:val="28"/>
        </w:rPr>
        <w:t>.</w:t>
      </w:r>
    </w:p>
    <w:p w:rsidR="004921F9" w:rsidRPr="001C7E34" w:rsidRDefault="001C7E34" w:rsidP="009933F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C7E34">
        <w:rPr>
          <w:rFonts w:ascii="Times New Roman" w:hAnsi="Times New Roman" w:cs="Times New Roman"/>
          <w:sz w:val="28"/>
          <w:szCs w:val="28"/>
        </w:rPr>
        <w:t>П</w:t>
      </w:r>
      <w:r w:rsidR="004921F9" w:rsidRPr="001C7E34">
        <w:rPr>
          <w:rFonts w:ascii="Times New Roman" w:hAnsi="Times New Roman" w:cs="Times New Roman"/>
          <w:sz w:val="28"/>
          <w:szCs w:val="28"/>
        </w:rPr>
        <w:t>рофессиональная направленность образовательного процесса по физической культуре объединяет данные разделы программы, выполняя связующую, координирующую и активизирующую функцию.</w:t>
      </w:r>
    </w:p>
    <w:p w:rsidR="001C7E34" w:rsidRPr="001C7E34" w:rsidRDefault="001C7E34" w:rsidP="009933F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C7E34">
        <w:rPr>
          <w:rFonts w:ascii="Times New Roman" w:hAnsi="Times New Roman" w:cs="Times New Roman"/>
          <w:sz w:val="28"/>
          <w:szCs w:val="28"/>
        </w:rPr>
        <w:t xml:space="preserve">В процессе прохождения программы возможно внесение корректив в  порядок изучения тем и количество часов, отведённых на отдельные виды программы, а так же введение новых, например: плавание, бадминтон, настольный теннис и др.,  в связи с изменениями в материально-технической базе колледжа и в зависимости от погодных условий.  </w:t>
      </w:r>
    </w:p>
    <w:p w:rsidR="001C7E34" w:rsidRPr="001C7E34" w:rsidRDefault="001C7E34" w:rsidP="009933FC">
      <w:pPr>
        <w:pStyle w:val="af5"/>
        <w:spacing w:line="360" w:lineRule="auto"/>
        <w:ind w:firstLine="709"/>
        <w:rPr>
          <w:szCs w:val="28"/>
        </w:rPr>
      </w:pPr>
      <w:r w:rsidRPr="001C7E34">
        <w:rPr>
          <w:color w:val="000000"/>
          <w:szCs w:val="28"/>
        </w:rPr>
        <w:lastRenderedPageBreak/>
        <w:t>Практическая часть предусматривает организацию учебно-методических и учебно-тренировочных занятий.</w:t>
      </w:r>
      <w:r w:rsidRPr="001C7E34">
        <w:rPr>
          <w:szCs w:val="28"/>
        </w:rPr>
        <w:t xml:space="preserve"> Информация по методико-практическим занятиям распределена на весь период обучения и входит в содержание как лекционных, так и практических занятий.</w:t>
      </w:r>
    </w:p>
    <w:p w:rsidR="001C7E34" w:rsidRPr="001C7E34" w:rsidRDefault="001C7E34" w:rsidP="009933FC">
      <w:pPr>
        <w:shd w:val="clear" w:color="auto" w:fill="FFFFFF"/>
        <w:tabs>
          <w:tab w:val="left" w:pos="25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7E34">
        <w:rPr>
          <w:rFonts w:ascii="Times New Roman" w:hAnsi="Times New Roman" w:cs="Times New Roman"/>
          <w:sz w:val="28"/>
          <w:szCs w:val="28"/>
        </w:rPr>
        <w:t xml:space="preserve">Для организации практических занятий </w:t>
      </w:r>
      <w:r w:rsidRPr="001C7E34">
        <w:rPr>
          <w:rFonts w:ascii="Times New Roman" w:hAnsi="Times New Roman" w:cs="Times New Roman"/>
          <w:color w:val="000000"/>
          <w:sz w:val="28"/>
          <w:szCs w:val="28"/>
        </w:rPr>
        <w:t>в программу кроме обязательных видов спорта (легкая атлетика, кроссовая подготовка,  гимнастика, спортивные игры) дополнительно включены нетрадиционные виды спорта (ритмическая  гимнастика)</w:t>
      </w:r>
      <w:proofErr w:type="gramStart"/>
      <w:r w:rsidRPr="001C7E3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1C7E3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C7E34">
        <w:rPr>
          <w:rFonts w:ascii="Times New Roman" w:hAnsi="Times New Roman" w:cs="Times New Roman"/>
          <w:sz w:val="28"/>
          <w:szCs w:val="28"/>
        </w:rPr>
        <w:t xml:space="preserve"> процессе физического воспитания в колледже используются следующие виды учебной деятельности: учебные занятия; физические упражнения в режиме дня и производственной деятельности; самостоятельные занятия физическими упражнениями, спортом и туризмом; занятия в спортивных клубах; секциях и группах по интересам; массовые оздоровительные физкультурные и спортивные мероприятия, проводимые в свободное время от учебы время.</w:t>
      </w:r>
    </w:p>
    <w:p w:rsidR="00A02465" w:rsidRPr="001C7E34" w:rsidRDefault="001C7E34" w:rsidP="009933F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C7E34">
        <w:rPr>
          <w:rFonts w:ascii="Times New Roman" w:hAnsi="Times New Roman" w:cs="Times New Roman"/>
          <w:sz w:val="28"/>
          <w:szCs w:val="28"/>
        </w:rPr>
        <w:t>Особенности организации и преподавания учебного процесса нашли отражение в содержание учебной дисциплины, распределении часов по темам и основных форм физической культуры, составляющих целостную систему физического воспитания в колледже.</w:t>
      </w:r>
    </w:p>
    <w:p w:rsidR="00A02465" w:rsidRPr="001C7E34" w:rsidRDefault="00A02465" w:rsidP="009933FC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7E34">
        <w:rPr>
          <w:rFonts w:ascii="Times New Roman" w:hAnsi="Times New Roman" w:cs="Times New Roman"/>
          <w:color w:val="000000"/>
          <w:sz w:val="28"/>
          <w:szCs w:val="28"/>
        </w:rPr>
        <w:t>В профильную составляющую входит профессионально направленное содержание, необходимое для усвоения профессиональной образовательной программы, формирования у обучающихся профессиональных компетенций.</w:t>
      </w:r>
    </w:p>
    <w:p w:rsidR="00A02465" w:rsidRPr="001C7E34" w:rsidRDefault="00A02465" w:rsidP="009933F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1C7E34">
        <w:rPr>
          <w:rFonts w:ascii="Times New Roman" w:hAnsi="Times New Roman" w:cs="Times New Roman"/>
          <w:color w:val="000000"/>
          <w:sz w:val="28"/>
          <w:szCs w:val="28"/>
        </w:rPr>
        <w:t xml:space="preserve">В программе по дисциплине </w:t>
      </w:r>
      <w:r w:rsidRPr="001C7E34">
        <w:rPr>
          <w:rFonts w:ascii="Times New Roman" w:hAnsi="Times New Roman" w:cs="Times New Roman"/>
          <w:bCs/>
          <w:color w:val="000000"/>
          <w:sz w:val="28"/>
          <w:szCs w:val="28"/>
        </w:rPr>
        <w:t>физическая культура</w:t>
      </w:r>
      <w:r w:rsidRPr="001C7E34">
        <w:rPr>
          <w:rFonts w:ascii="Times New Roman" w:hAnsi="Times New Roman" w:cs="Times New Roman"/>
          <w:color w:val="000000"/>
          <w:sz w:val="28"/>
          <w:szCs w:val="28"/>
        </w:rPr>
        <w:t xml:space="preserve">, реализуемой при подготовке </w:t>
      </w:r>
      <w:proofErr w:type="gramStart"/>
      <w:r w:rsidRPr="001C7E34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1C7E34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профессиям</w:t>
      </w:r>
      <w:r w:rsidRPr="001C7E34">
        <w:rPr>
          <w:rFonts w:ascii="Times New Roman" w:hAnsi="Times New Roman" w:cs="Times New Roman"/>
          <w:sz w:val="28"/>
          <w:szCs w:val="28"/>
        </w:rPr>
        <w:t>,</w:t>
      </w:r>
      <w:r w:rsidRPr="001C7E34">
        <w:rPr>
          <w:rFonts w:ascii="Times New Roman" w:hAnsi="Times New Roman" w:cs="Times New Roman"/>
          <w:color w:val="000000"/>
          <w:sz w:val="28"/>
          <w:szCs w:val="28"/>
        </w:rPr>
        <w:t xml:space="preserve"> профильной составляющей является раздел: легкая атлетика, спортивные игры, г</w:t>
      </w:r>
      <w:r w:rsidR="00014281" w:rsidRPr="001C7E34">
        <w:rPr>
          <w:rFonts w:ascii="Times New Roman" w:hAnsi="Times New Roman" w:cs="Times New Roman"/>
          <w:color w:val="000000"/>
          <w:sz w:val="28"/>
          <w:szCs w:val="28"/>
        </w:rPr>
        <w:t>имнастика, лыжный спорт</w:t>
      </w:r>
      <w:r w:rsidRPr="001C7E34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A02465" w:rsidRPr="001C7E34" w:rsidRDefault="00A02465" w:rsidP="009933F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7E34">
        <w:rPr>
          <w:rFonts w:ascii="Times New Roman" w:hAnsi="Times New Roman" w:cs="Times New Roman"/>
          <w:sz w:val="28"/>
          <w:szCs w:val="28"/>
        </w:rPr>
        <w:t xml:space="preserve">  </w:t>
      </w:r>
      <w:r w:rsidRPr="001C7E34">
        <w:rPr>
          <w:rFonts w:ascii="Times New Roman" w:hAnsi="Times New Roman" w:cs="Times New Roman"/>
          <w:color w:val="000000"/>
          <w:sz w:val="28"/>
          <w:szCs w:val="28"/>
        </w:rPr>
        <w:t>Контроль качества освоения дисциплины физическая культура проводится в процессе текущего контроля и промежуточной аттестации.</w:t>
      </w:r>
    </w:p>
    <w:p w:rsidR="00A02465" w:rsidRPr="001C7E34" w:rsidRDefault="00A02465" w:rsidP="009933FC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7E34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Текущий контроль проводится в пределах учебного времени, отведенного на дисциплину, как традиционными, так и инновационными методами. Результаты текущего контроля учитываются при подведении итогов по дисциплине.</w:t>
      </w:r>
    </w:p>
    <w:p w:rsidR="00A02465" w:rsidRPr="00A66B96" w:rsidRDefault="00A02465" w:rsidP="009933FC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7E34">
        <w:rPr>
          <w:rFonts w:ascii="Times New Roman" w:hAnsi="Times New Roman" w:cs="Times New Roman"/>
          <w:color w:val="000000"/>
          <w:sz w:val="28"/>
          <w:szCs w:val="28"/>
        </w:rPr>
        <w:t>Дифференцированный зачет по дисциплине проводится за счет времени, отведенного на её освоение, и выставляется на основании результатов выполнения  практических занятий.</w:t>
      </w:r>
    </w:p>
    <w:p w:rsidR="0078148E" w:rsidRPr="00A66B96" w:rsidRDefault="0078148E" w:rsidP="0078148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02465" w:rsidRPr="001C7E34" w:rsidRDefault="00A02465" w:rsidP="001C7E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02465" w:rsidRPr="001C7E34" w:rsidRDefault="00A02465" w:rsidP="001C7E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02465" w:rsidRPr="001C7E34" w:rsidRDefault="00A02465" w:rsidP="001C7E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02465" w:rsidRDefault="00A02465" w:rsidP="001C7E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66B96" w:rsidRDefault="00A66B96" w:rsidP="001C7E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66B96" w:rsidRDefault="00A66B96" w:rsidP="001C7E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66B96" w:rsidRDefault="00A66B96" w:rsidP="001C7E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66B96" w:rsidRDefault="00A66B96" w:rsidP="001C7E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66B96" w:rsidRDefault="00A66B96" w:rsidP="001C7E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66B96" w:rsidRDefault="00A66B96" w:rsidP="001C7E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66B96" w:rsidRDefault="00A66B96" w:rsidP="001C7E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66B96" w:rsidRDefault="00A66B96" w:rsidP="001C7E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66B96" w:rsidRDefault="00A66B96" w:rsidP="001C7E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66B96" w:rsidRDefault="00A66B96" w:rsidP="001C7E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933FC" w:rsidRDefault="009933FC" w:rsidP="001C7E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933FC" w:rsidRDefault="009933FC" w:rsidP="001C7E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933FC" w:rsidRDefault="009933FC" w:rsidP="001C7E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933FC" w:rsidRDefault="009933FC" w:rsidP="001C7E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933FC" w:rsidRDefault="009933FC" w:rsidP="001C7E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933FC" w:rsidRDefault="009933FC" w:rsidP="001C7E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933FC" w:rsidRDefault="009933FC" w:rsidP="001C7E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933FC" w:rsidRPr="001C7E34" w:rsidRDefault="009933FC" w:rsidP="001C7E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66B96" w:rsidRPr="009933FC" w:rsidRDefault="00A66B96" w:rsidP="00A66B96">
      <w:pPr>
        <w:spacing w:line="0" w:lineRule="atLeast"/>
        <w:ind w:left="980"/>
        <w:jc w:val="center"/>
        <w:rPr>
          <w:rFonts w:ascii="Times New Roman" w:eastAsia="Franklin Gothic Medium" w:hAnsi="Times New Roman" w:cs="Times New Roman"/>
          <w:b/>
          <w:sz w:val="28"/>
        </w:rPr>
      </w:pPr>
      <w:r w:rsidRPr="009933FC">
        <w:rPr>
          <w:rFonts w:ascii="Times New Roman" w:eastAsia="Franklin Gothic Medium" w:hAnsi="Times New Roman" w:cs="Times New Roman"/>
          <w:b/>
          <w:sz w:val="28"/>
        </w:rPr>
        <w:lastRenderedPageBreak/>
        <w:t>МЕСТО УЧЕБНОЙ ДИСЦИПЛИНЫ В УЧЕБНОМ ПЛАНЕ</w:t>
      </w:r>
    </w:p>
    <w:p w:rsidR="00A66B96" w:rsidRDefault="00A66B96" w:rsidP="00A66B96">
      <w:pPr>
        <w:spacing w:line="336" w:lineRule="exact"/>
        <w:rPr>
          <w:rFonts w:ascii="Times New Roman" w:eastAsia="Times New Roman" w:hAnsi="Times New Roman"/>
        </w:rPr>
      </w:pPr>
    </w:p>
    <w:p w:rsidR="00A66B96" w:rsidRPr="00A66B96" w:rsidRDefault="00A66B96" w:rsidP="00A66B96">
      <w:pPr>
        <w:spacing w:line="360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66B96">
        <w:rPr>
          <w:rFonts w:ascii="Times New Roman" w:eastAsia="Arial" w:hAnsi="Times New Roman" w:cs="Times New Roman"/>
          <w:sz w:val="28"/>
          <w:szCs w:val="28"/>
        </w:rPr>
        <w:t>Учебная дисциплина «Физическая культура» является учебным предметом обязательной предметной области «Физическая культура, экология и основы безопасности жизнедеятельности» ФГОС среднего общего образования.</w:t>
      </w:r>
    </w:p>
    <w:p w:rsidR="00A66B96" w:rsidRPr="00A66B96" w:rsidRDefault="00A66B96" w:rsidP="00A66B96">
      <w:pPr>
        <w:tabs>
          <w:tab w:val="left" w:pos="525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ab/>
        <w:t xml:space="preserve">В </w:t>
      </w:r>
      <w:r w:rsidRPr="00A66B96">
        <w:rPr>
          <w:rFonts w:ascii="Times New Roman" w:eastAsia="Arial" w:hAnsi="Times New Roman" w:cs="Times New Roman"/>
          <w:sz w:val="28"/>
          <w:szCs w:val="28"/>
        </w:rPr>
        <w:t>профессиональных образовательных организациях, реализующих образовательную программу среднего общего обра</w:t>
      </w:r>
      <w:r w:rsidR="00BA1719">
        <w:rPr>
          <w:rFonts w:ascii="Times New Roman" w:eastAsia="Arial" w:hAnsi="Times New Roman" w:cs="Times New Roman"/>
          <w:sz w:val="28"/>
          <w:szCs w:val="28"/>
        </w:rPr>
        <w:t>зования в пределах освоения ППССЗ</w:t>
      </w:r>
      <w:r w:rsidRPr="00A66B96">
        <w:rPr>
          <w:rFonts w:ascii="Times New Roman" w:eastAsia="Arial" w:hAnsi="Times New Roman" w:cs="Times New Roman"/>
          <w:sz w:val="28"/>
          <w:szCs w:val="28"/>
        </w:rPr>
        <w:t xml:space="preserve"> СПО на базе основного общего образования, учебная дисциплина «Физическая культура» изучается в общеобразоват</w:t>
      </w:r>
      <w:r w:rsidR="00BA1719">
        <w:rPr>
          <w:rFonts w:ascii="Times New Roman" w:eastAsia="Arial" w:hAnsi="Times New Roman" w:cs="Times New Roman"/>
          <w:sz w:val="28"/>
          <w:szCs w:val="28"/>
        </w:rPr>
        <w:t>ельном цикле учебного плана ППССЗ</w:t>
      </w:r>
      <w:r w:rsidRPr="00A66B96">
        <w:rPr>
          <w:rFonts w:ascii="Times New Roman" w:eastAsia="Arial" w:hAnsi="Times New Roman" w:cs="Times New Roman"/>
          <w:sz w:val="28"/>
          <w:szCs w:val="28"/>
        </w:rPr>
        <w:t xml:space="preserve"> СПО на базе основного общего образования с получением сред</w:t>
      </w:r>
      <w:r w:rsidR="00BA1719">
        <w:rPr>
          <w:rFonts w:ascii="Times New Roman" w:eastAsia="Arial" w:hAnsi="Times New Roman" w:cs="Times New Roman"/>
          <w:sz w:val="28"/>
          <w:szCs w:val="28"/>
        </w:rPr>
        <w:t>него общего образования (</w:t>
      </w:r>
      <w:r w:rsidRPr="00A66B96">
        <w:rPr>
          <w:rFonts w:ascii="Times New Roman" w:eastAsia="Arial" w:hAnsi="Times New Roman" w:cs="Times New Roman"/>
          <w:sz w:val="28"/>
          <w:szCs w:val="28"/>
        </w:rPr>
        <w:t>ППССЗ</w:t>
      </w:r>
      <w:r>
        <w:rPr>
          <w:rFonts w:ascii="Times New Roman" w:eastAsia="Arial" w:hAnsi="Times New Roman" w:cs="Times New Roman"/>
          <w:sz w:val="28"/>
          <w:szCs w:val="28"/>
        </w:rPr>
        <w:t>).</w:t>
      </w:r>
    </w:p>
    <w:p w:rsidR="00A02465" w:rsidRPr="00A66B96" w:rsidRDefault="00A66B96" w:rsidP="00A66B96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В </w:t>
      </w:r>
      <w:r w:rsidRPr="00A66B96">
        <w:rPr>
          <w:rFonts w:ascii="Times New Roman" w:eastAsia="Arial" w:hAnsi="Times New Roman" w:cs="Times New Roman"/>
          <w:sz w:val="28"/>
          <w:szCs w:val="28"/>
        </w:rPr>
        <w:t xml:space="preserve">учебных планах </w:t>
      </w:r>
      <w:r w:rsidR="00BA1719">
        <w:rPr>
          <w:rFonts w:ascii="Times New Roman" w:eastAsia="Arial" w:hAnsi="Times New Roman" w:cs="Times New Roman"/>
          <w:sz w:val="28"/>
          <w:szCs w:val="28"/>
        </w:rPr>
        <w:t>ППССЗ</w:t>
      </w:r>
      <w:r w:rsidRPr="00A66B96">
        <w:rPr>
          <w:rFonts w:ascii="Times New Roman" w:eastAsia="Arial" w:hAnsi="Times New Roman" w:cs="Times New Roman"/>
          <w:sz w:val="28"/>
          <w:szCs w:val="28"/>
        </w:rPr>
        <w:t xml:space="preserve"> СПО дисциплина «Физическая культура» входит в состав общих общеобразовательных учебных дисциплин,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</w:t>
      </w:r>
      <w:r>
        <w:rPr>
          <w:rFonts w:ascii="Times New Roman" w:eastAsia="Arial" w:hAnsi="Times New Roman" w:cs="Times New Roman"/>
          <w:sz w:val="28"/>
          <w:szCs w:val="28"/>
        </w:rPr>
        <w:t>.</w:t>
      </w:r>
    </w:p>
    <w:p w:rsidR="00A66B96" w:rsidRPr="009933FC" w:rsidRDefault="00A66B96" w:rsidP="009933FC">
      <w:pPr>
        <w:spacing w:line="0" w:lineRule="atLeast"/>
        <w:ind w:left="1160"/>
        <w:rPr>
          <w:rFonts w:ascii="Times New Roman" w:eastAsia="Franklin Gothic Medium" w:hAnsi="Times New Roman" w:cs="Times New Roman"/>
          <w:b/>
          <w:sz w:val="28"/>
        </w:rPr>
      </w:pPr>
      <w:r w:rsidRPr="009933FC">
        <w:rPr>
          <w:rFonts w:ascii="Times New Roman" w:eastAsia="Franklin Gothic Medium" w:hAnsi="Times New Roman" w:cs="Times New Roman"/>
          <w:b/>
          <w:sz w:val="28"/>
        </w:rPr>
        <w:t>РЕЗУЛЬТАТЫ ОСВОЕНИЯ УЧЕБНОЙ ДИСЦИПЛИНЫ</w:t>
      </w:r>
    </w:p>
    <w:p w:rsidR="009933FC" w:rsidRDefault="00A66B96" w:rsidP="009933FC">
      <w:pPr>
        <w:spacing w:line="360" w:lineRule="auto"/>
        <w:ind w:firstLine="283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9933FC">
        <w:rPr>
          <w:rFonts w:ascii="Times New Roman" w:eastAsia="Arial" w:hAnsi="Times New Roman" w:cs="Times New Roman"/>
          <w:sz w:val="28"/>
          <w:szCs w:val="28"/>
        </w:rPr>
        <w:t>Освоение содержания учебной дисциплины «Физическая культу</w:t>
      </w:r>
      <w:r w:rsidR="009933FC">
        <w:rPr>
          <w:rFonts w:ascii="Times New Roman" w:eastAsia="Arial" w:hAnsi="Times New Roman" w:cs="Times New Roman"/>
          <w:sz w:val="28"/>
          <w:szCs w:val="28"/>
        </w:rPr>
        <w:t>ра» обе</w:t>
      </w:r>
      <w:r w:rsidRPr="009933FC">
        <w:rPr>
          <w:rFonts w:ascii="Times New Roman" w:eastAsia="Arial" w:hAnsi="Times New Roman" w:cs="Times New Roman"/>
          <w:sz w:val="28"/>
          <w:szCs w:val="28"/>
        </w:rPr>
        <w:t xml:space="preserve">спечивает достижение студентами следующих </w:t>
      </w:r>
      <w:r w:rsidRPr="009933FC">
        <w:rPr>
          <w:rFonts w:ascii="Times New Roman" w:eastAsia="Arial" w:hAnsi="Times New Roman" w:cs="Times New Roman"/>
          <w:b/>
          <w:sz w:val="28"/>
          <w:szCs w:val="28"/>
        </w:rPr>
        <w:t>результатов:</w:t>
      </w:r>
    </w:p>
    <w:p w:rsidR="009933FC" w:rsidRPr="009933FC" w:rsidRDefault="009933FC" w:rsidP="009933FC">
      <w:pPr>
        <w:spacing w:line="360" w:lineRule="auto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-</w:t>
      </w:r>
      <w:r w:rsidR="00A66B96" w:rsidRPr="009933FC">
        <w:rPr>
          <w:rFonts w:ascii="Times New Roman" w:eastAsia="Arial" w:hAnsi="Times New Roman" w:cs="Times New Roman"/>
          <w:b/>
          <w:i/>
          <w:sz w:val="28"/>
          <w:szCs w:val="28"/>
        </w:rPr>
        <w:t>личностных</w:t>
      </w:r>
      <w:r w:rsidR="00A66B96" w:rsidRPr="009933FC">
        <w:rPr>
          <w:rFonts w:ascii="Times New Roman" w:eastAsia="Arial" w:hAnsi="Times New Roman" w:cs="Times New Roman"/>
          <w:b/>
          <w:sz w:val="28"/>
          <w:szCs w:val="28"/>
        </w:rPr>
        <w:t>:</w:t>
      </w:r>
    </w:p>
    <w:p w:rsidR="00A66B96" w:rsidRPr="009933FC" w:rsidRDefault="009933FC" w:rsidP="009933FC">
      <w:pPr>
        <w:tabs>
          <w:tab w:val="left" w:pos="560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-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 xml:space="preserve">готовность и способность </w:t>
      </w:r>
      <w:proofErr w:type="gramStart"/>
      <w:r w:rsidR="00A66B96" w:rsidRPr="009933FC">
        <w:rPr>
          <w:rFonts w:ascii="Times New Roman" w:eastAsia="Arial" w:hAnsi="Times New Roman" w:cs="Times New Roman"/>
          <w:sz w:val="28"/>
          <w:szCs w:val="28"/>
        </w:rPr>
        <w:t>обучающихся</w:t>
      </w:r>
      <w:proofErr w:type="gramEnd"/>
      <w:r w:rsidR="00A66B96" w:rsidRPr="009933F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9933FC">
        <w:rPr>
          <w:rFonts w:ascii="Times New Roman" w:eastAsia="Arial" w:hAnsi="Times New Roman" w:cs="Times New Roman"/>
          <w:sz w:val="28"/>
          <w:szCs w:val="28"/>
        </w:rPr>
        <w:t>к саморазвитию и личностному са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>моопределению;</w:t>
      </w:r>
    </w:p>
    <w:p w:rsidR="00A66B96" w:rsidRPr="009933FC" w:rsidRDefault="009933FC" w:rsidP="009933FC">
      <w:pPr>
        <w:tabs>
          <w:tab w:val="left" w:pos="860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- </w:t>
      </w:r>
      <w:proofErr w:type="spellStart"/>
      <w:r w:rsidR="00A66B96" w:rsidRPr="009933FC">
        <w:rPr>
          <w:rFonts w:ascii="Times New Roman" w:eastAsia="Arial" w:hAnsi="Times New Roman" w:cs="Times New Roman"/>
          <w:sz w:val="28"/>
          <w:szCs w:val="28"/>
        </w:rPr>
        <w:t>сформированность</w:t>
      </w:r>
      <w:proofErr w:type="spellEnd"/>
      <w:r w:rsidR="00A66B96" w:rsidRPr="009933FC">
        <w:rPr>
          <w:rFonts w:ascii="Times New Roman" w:eastAsia="Arial" w:hAnsi="Times New Roman" w:cs="Times New Roman"/>
          <w:sz w:val="28"/>
          <w:szCs w:val="28"/>
        </w:rPr>
        <w:t xml:space="preserve"> устойчивой мотивации</w:t>
      </w:r>
      <w:r>
        <w:rPr>
          <w:rFonts w:ascii="Times New Roman" w:eastAsia="Arial" w:hAnsi="Times New Roman" w:cs="Times New Roman"/>
          <w:sz w:val="28"/>
          <w:szCs w:val="28"/>
        </w:rPr>
        <w:t xml:space="preserve"> к здоровому образу жизни и обу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 xml:space="preserve">чению, целенаправленному личностному совершенствованию двигательной активности с </w:t>
      </w:r>
      <w:proofErr w:type="spellStart"/>
      <w:r w:rsidR="00A66B96" w:rsidRPr="009933FC">
        <w:rPr>
          <w:rFonts w:ascii="Times New Roman" w:eastAsia="Arial" w:hAnsi="Times New Roman" w:cs="Times New Roman"/>
          <w:sz w:val="28"/>
          <w:szCs w:val="28"/>
        </w:rPr>
        <w:t>валеологической</w:t>
      </w:r>
      <w:proofErr w:type="spellEnd"/>
      <w:r w:rsidR="00A66B96" w:rsidRPr="009933FC">
        <w:rPr>
          <w:rFonts w:ascii="Times New Roman" w:eastAsia="Arial" w:hAnsi="Times New Roman" w:cs="Times New Roman"/>
          <w:sz w:val="28"/>
          <w:szCs w:val="28"/>
        </w:rPr>
        <w:t xml:space="preserve"> и професси</w:t>
      </w:r>
      <w:r>
        <w:rPr>
          <w:rFonts w:ascii="Times New Roman" w:eastAsia="Arial" w:hAnsi="Times New Roman" w:cs="Times New Roman"/>
          <w:sz w:val="28"/>
          <w:szCs w:val="28"/>
        </w:rPr>
        <w:t>ональной направленностью, непри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>ятию вредных привычек: курения, употребления алкоголя, наркотиков;</w:t>
      </w:r>
    </w:p>
    <w:p w:rsidR="00A66B96" w:rsidRPr="009933FC" w:rsidRDefault="009933FC" w:rsidP="009933FC">
      <w:pPr>
        <w:tabs>
          <w:tab w:val="left" w:pos="860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lastRenderedPageBreak/>
        <w:t>-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>потребность к самостоятельному использованию физической культуры как составляющей доминанты здоровья;</w:t>
      </w:r>
    </w:p>
    <w:p w:rsidR="00A66B96" w:rsidRPr="009933FC" w:rsidRDefault="009933FC" w:rsidP="009933FC">
      <w:pPr>
        <w:tabs>
          <w:tab w:val="left" w:pos="860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-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>приобретение личного опыта творческого использования профессионально-оздоровительных средств и методов двигательной активности;</w:t>
      </w:r>
    </w:p>
    <w:p w:rsidR="00A66B96" w:rsidRPr="009933FC" w:rsidRDefault="009933FC" w:rsidP="009933FC">
      <w:pPr>
        <w:tabs>
          <w:tab w:val="left" w:pos="860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gramStart"/>
      <w:r>
        <w:rPr>
          <w:rFonts w:ascii="Times New Roman" w:eastAsia="Arial" w:hAnsi="Times New Roman" w:cs="Times New Roman"/>
          <w:sz w:val="28"/>
          <w:szCs w:val="28"/>
        </w:rPr>
        <w:t>-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 xml:space="preserve">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</w:t>
      </w:r>
      <w:proofErr w:type="spellStart"/>
      <w:r w:rsidR="00A66B96" w:rsidRPr="009933FC">
        <w:rPr>
          <w:rFonts w:ascii="Times New Roman" w:eastAsia="Arial" w:hAnsi="Times New Roman" w:cs="Times New Roman"/>
          <w:sz w:val="28"/>
          <w:szCs w:val="28"/>
        </w:rPr>
        <w:t>це-ленаправленной</w:t>
      </w:r>
      <w:proofErr w:type="spellEnd"/>
      <w:r w:rsidR="00A66B96" w:rsidRPr="009933FC">
        <w:rPr>
          <w:rFonts w:ascii="Times New Roman" w:eastAsia="Arial" w:hAnsi="Times New Roman" w:cs="Times New Roman"/>
          <w:sz w:val="28"/>
          <w:szCs w:val="28"/>
        </w:rPr>
        <w:t xml:space="preserve"> двигательной активности, способности их использования в социальной, в том числе профессиональной, практике;</w:t>
      </w:r>
      <w:proofErr w:type="gramEnd"/>
    </w:p>
    <w:p w:rsidR="00A66B96" w:rsidRPr="009933FC" w:rsidRDefault="009933FC" w:rsidP="009933FC">
      <w:pPr>
        <w:tabs>
          <w:tab w:val="left" w:pos="860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-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>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A66B96" w:rsidRPr="009933FC" w:rsidRDefault="009933FC" w:rsidP="009933FC">
      <w:pPr>
        <w:tabs>
          <w:tab w:val="left" w:pos="860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-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>способность к построению индивидуально</w:t>
      </w:r>
      <w:r>
        <w:rPr>
          <w:rFonts w:ascii="Times New Roman" w:eastAsia="Arial" w:hAnsi="Times New Roman" w:cs="Times New Roman"/>
          <w:sz w:val="28"/>
          <w:szCs w:val="28"/>
        </w:rPr>
        <w:t>й образовательной траектории са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>мостоятельного использования в трудовых и жизненных ситуациях навыков профессиональной адаптивной физической культуры;</w:t>
      </w:r>
    </w:p>
    <w:p w:rsidR="00A66B96" w:rsidRPr="009933FC" w:rsidRDefault="009933FC" w:rsidP="009933FC">
      <w:pPr>
        <w:tabs>
          <w:tab w:val="left" w:pos="860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-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>способность использования системы з</w:t>
      </w:r>
      <w:r>
        <w:rPr>
          <w:rFonts w:ascii="Times New Roman" w:eastAsia="Arial" w:hAnsi="Times New Roman" w:cs="Times New Roman"/>
          <w:sz w:val="28"/>
          <w:szCs w:val="28"/>
        </w:rPr>
        <w:t>начимых социальных и межличност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>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</w:t>
      </w:r>
    </w:p>
    <w:p w:rsidR="00A66B96" w:rsidRPr="009933FC" w:rsidRDefault="009933FC" w:rsidP="009933FC">
      <w:pPr>
        <w:tabs>
          <w:tab w:val="left" w:pos="860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-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>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</w:t>
      </w:r>
      <w:r>
        <w:rPr>
          <w:rFonts w:ascii="Times New Roman" w:eastAsia="Arial" w:hAnsi="Times New Roman" w:cs="Times New Roman"/>
          <w:sz w:val="28"/>
          <w:szCs w:val="28"/>
        </w:rPr>
        <w:t xml:space="preserve">зиции других участников 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деятелья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>ности</w:t>
      </w:r>
      <w:proofErr w:type="spellEnd"/>
      <w:r w:rsidR="00A66B96" w:rsidRPr="009933FC">
        <w:rPr>
          <w:rFonts w:ascii="Times New Roman" w:eastAsia="Arial" w:hAnsi="Times New Roman" w:cs="Times New Roman"/>
          <w:sz w:val="28"/>
          <w:szCs w:val="28"/>
        </w:rPr>
        <w:t>, эффективно разрешать конфликты;</w:t>
      </w:r>
    </w:p>
    <w:p w:rsidR="00A66B96" w:rsidRPr="009933FC" w:rsidRDefault="009933FC" w:rsidP="009933FC">
      <w:pPr>
        <w:tabs>
          <w:tab w:val="left" w:pos="860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-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>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A66B96" w:rsidRPr="009933FC" w:rsidRDefault="009933FC" w:rsidP="009933FC">
      <w:pPr>
        <w:tabs>
          <w:tab w:val="left" w:pos="860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-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>умение оказывать первую помощь при занятиях спортивно-оздоровительной деятельностью;</w:t>
      </w:r>
    </w:p>
    <w:p w:rsidR="00A66B96" w:rsidRPr="009933FC" w:rsidRDefault="00A66B96" w:rsidP="009933FC">
      <w:pPr>
        <w:tabs>
          <w:tab w:val="left" w:pos="860"/>
        </w:tabs>
        <w:spacing w:line="360" w:lineRule="auto"/>
        <w:jc w:val="both"/>
        <w:rPr>
          <w:rFonts w:ascii="Times New Roman" w:eastAsia="Arial" w:hAnsi="Times New Roman" w:cs="Times New Roman"/>
          <w:sz w:val="28"/>
          <w:szCs w:val="28"/>
        </w:rPr>
        <w:sectPr w:rsidR="00A66B96" w:rsidRPr="009933FC">
          <w:pgSz w:w="11900" w:h="16838"/>
          <w:pgMar w:top="1113" w:right="1300" w:bottom="619" w:left="1700" w:header="0" w:footer="0" w:gutter="0"/>
          <w:cols w:space="0" w:equalWidth="0">
            <w:col w:w="8900"/>
          </w:cols>
          <w:docGrid w:linePitch="360"/>
        </w:sectPr>
      </w:pPr>
    </w:p>
    <w:p w:rsidR="00A66B96" w:rsidRPr="009933FC" w:rsidRDefault="00A66B96" w:rsidP="009933FC">
      <w:pPr>
        <w:tabs>
          <w:tab w:val="left" w:pos="860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bookmarkStart w:id="0" w:name="page8"/>
      <w:bookmarkEnd w:id="0"/>
      <w:r w:rsidRPr="009933FC">
        <w:rPr>
          <w:rFonts w:ascii="Times New Roman" w:eastAsia="Arial" w:hAnsi="Times New Roman" w:cs="Times New Roman"/>
          <w:sz w:val="28"/>
          <w:szCs w:val="28"/>
        </w:rPr>
        <w:lastRenderedPageBreak/>
        <w:t>патриотизм, уважение к своему народу, ч</w:t>
      </w:r>
      <w:r w:rsidR="009933FC">
        <w:rPr>
          <w:rFonts w:ascii="Times New Roman" w:eastAsia="Arial" w:hAnsi="Times New Roman" w:cs="Times New Roman"/>
          <w:sz w:val="28"/>
          <w:szCs w:val="28"/>
        </w:rPr>
        <w:t>увство ответственности перед Ро</w:t>
      </w:r>
      <w:r w:rsidRPr="009933FC">
        <w:rPr>
          <w:rFonts w:ascii="Times New Roman" w:eastAsia="Arial" w:hAnsi="Times New Roman" w:cs="Times New Roman"/>
          <w:sz w:val="28"/>
          <w:szCs w:val="28"/>
        </w:rPr>
        <w:t>диной;</w:t>
      </w:r>
    </w:p>
    <w:p w:rsidR="00A66B96" w:rsidRPr="009933FC" w:rsidRDefault="00A66B96" w:rsidP="009933FC">
      <w:pPr>
        <w:numPr>
          <w:ilvl w:val="1"/>
          <w:numId w:val="28"/>
        </w:numPr>
        <w:tabs>
          <w:tab w:val="clear" w:pos="360"/>
          <w:tab w:val="left" w:pos="860"/>
        </w:tabs>
        <w:spacing w:after="0" w:line="360" w:lineRule="auto"/>
        <w:ind w:left="860" w:hanging="29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933FC">
        <w:rPr>
          <w:rFonts w:ascii="Times New Roman" w:eastAsia="Arial" w:hAnsi="Times New Roman" w:cs="Times New Roman"/>
          <w:sz w:val="28"/>
          <w:szCs w:val="28"/>
        </w:rPr>
        <w:t>готовность к служению Отечеству, его защите;</w:t>
      </w:r>
    </w:p>
    <w:p w:rsidR="00A66B96" w:rsidRPr="009933FC" w:rsidRDefault="009933FC" w:rsidP="009933FC">
      <w:pPr>
        <w:tabs>
          <w:tab w:val="left" w:pos="560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i/>
          <w:sz w:val="28"/>
          <w:szCs w:val="28"/>
        </w:rPr>
        <w:t xml:space="preserve">-  </w:t>
      </w:r>
      <w:proofErr w:type="spellStart"/>
      <w:r>
        <w:rPr>
          <w:rFonts w:ascii="Times New Roman" w:eastAsia="Arial" w:hAnsi="Times New Roman" w:cs="Times New Roman"/>
          <w:b/>
          <w:i/>
          <w:sz w:val="28"/>
          <w:szCs w:val="28"/>
        </w:rPr>
        <w:t>м</w:t>
      </w:r>
      <w:r w:rsidR="00A66B96" w:rsidRPr="009933FC">
        <w:rPr>
          <w:rFonts w:ascii="Times New Roman" w:eastAsia="Arial" w:hAnsi="Times New Roman" w:cs="Times New Roman"/>
          <w:b/>
          <w:i/>
          <w:sz w:val="28"/>
          <w:szCs w:val="28"/>
        </w:rPr>
        <w:t>етапредметных</w:t>
      </w:r>
      <w:proofErr w:type="spellEnd"/>
      <w:r w:rsidR="00A66B96" w:rsidRPr="009933FC">
        <w:rPr>
          <w:rFonts w:ascii="Times New Roman" w:eastAsia="Arial" w:hAnsi="Times New Roman" w:cs="Times New Roman"/>
          <w:b/>
          <w:sz w:val="28"/>
          <w:szCs w:val="28"/>
        </w:rPr>
        <w:t>:</w:t>
      </w:r>
    </w:p>
    <w:p w:rsidR="00A66B96" w:rsidRPr="009933FC" w:rsidRDefault="009933FC" w:rsidP="009933FC">
      <w:pPr>
        <w:tabs>
          <w:tab w:val="left" w:pos="860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-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 xml:space="preserve">способность использовать </w:t>
      </w:r>
      <w:proofErr w:type="spellStart"/>
      <w:r w:rsidR="00A66B96" w:rsidRPr="009933FC">
        <w:rPr>
          <w:rFonts w:ascii="Times New Roman" w:eastAsia="Arial" w:hAnsi="Times New Roman" w:cs="Times New Roman"/>
          <w:sz w:val="28"/>
          <w:szCs w:val="28"/>
        </w:rPr>
        <w:t>межпредметн</w:t>
      </w:r>
      <w:r>
        <w:rPr>
          <w:rFonts w:ascii="Times New Roman" w:eastAsia="Arial" w:hAnsi="Times New Roman" w:cs="Times New Roman"/>
          <w:sz w:val="28"/>
          <w:szCs w:val="28"/>
        </w:rPr>
        <w:t>ые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 понятия и универсальные учеб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>ные действия (регулятивные, познавательные, коммун</w:t>
      </w:r>
      <w:r>
        <w:rPr>
          <w:rFonts w:ascii="Times New Roman" w:eastAsia="Arial" w:hAnsi="Times New Roman" w:cs="Times New Roman"/>
          <w:sz w:val="28"/>
          <w:szCs w:val="28"/>
        </w:rPr>
        <w:t>икативные) в по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>знавательной, спортивной, физкультурной, оздоровительной и социальной практике;</w:t>
      </w:r>
    </w:p>
    <w:p w:rsidR="00A66B96" w:rsidRPr="009933FC" w:rsidRDefault="009933FC" w:rsidP="009933FC">
      <w:pPr>
        <w:tabs>
          <w:tab w:val="left" w:pos="860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-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>готовность учебного сотрудничества с преп</w:t>
      </w:r>
      <w:r>
        <w:rPr>
          <w:rFonts w:ascii="Times New Roman" w:eastAsia="Arial" w:hAnsi="Times New Roman" w:cs="Times New Roman"/>
          <w:sz w:val="28"/>
          <w:szCs w:val="28"/>
        </w:rPr>
        <w:t>одавателями и сверстниками с ис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>пользованием специальных средств и методов двигательной активности;</w:t>
      </w:r>
    </w:p>
    <w:p w:rsidR="00A66B96" w:rsidRPr="009933FC" w:rsidRDefault="009933FC" w:rsidP="009933FC">
      <w:pPr>
        <w:tabs>
          <w:tab w:val="left" w:pos="860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-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>освоение знаний, полученных в процессе теоретических, учебно-методических</w:t>
      </w:r>
    </w:p>
    <w:p w:rsidR="00A66B96" w:rsidRPr="009933FC" w:rsidRDefault="009933FC" w:rsidP="009933FC">
      <w:pPr>
        <w:tabs>
          <w:tab w:val="left" w:pos="1055"/>
        </w:tabs>
        <w:spacing w:after="0" w:line="360" w:lineRule="auto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-</w:t>
      </w:r>
      <w:r w:rsidR="00A66B96" w:rsidRPr="009933FC">
        <w:rPr>
          <w:rFonts w:ascii="Times New Roman" w:eastAsia="Arial" w:hAnsi="Times New Roman"/>
          <w:sz w:val="28"/>
          <w:szCs w:val="28"/>
        </w:rPr>
        <w:t>практических занятий, в области анатом</w:t>
      </w:r>
      <w:r w:rsidRPr="009933FC">
        <w:rPr>
          <w:rFonts w:ascii="Times New Roman" w:eastAsia="Arial" w:hAnsi="Times New Roman"/>
          <w:sz w:val="28"/>
          <w:szCs w:val="28"/>
        </w:rPr>
        <w:t>ии, физиологии, психологии (воз</w:t>
      </w:r>
      <w:r w:rsidR="00A66B96" w:rsidRPr="009933FC">
        <w:rPr>
          <w:rFonts w:ascii="Times New Roman" w:eastAsia="Arial" w:hAnsi="Times New Roman"/>
          <w:sz w:val="28"/>
          <w:szCs w:val="28"/>
        </w:rPr>
        <w:t>растной и спортивной), экологии, ОБЖ;</w:t>
      </w:r>
    </w:p>
    <w:p w:rsidR="00A66B96" w:rsidRPr="009933FC" w:rsidRDefault="009933FC" w:rsidP="009933FC">
      <w:pPr>
        <w:tabs>
          <w:tab w:val="left" w:pos="860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-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</w:t>
      </w:r>
    </w:p>
    <w:p w:rsidR="00A66B96" w:rsidRPr="009933FC" w:rsidRDefault="009933FC" w:rsidP="009933FC">
      <w:pPr>
        <w:tabs>
          <w:tab w:val="left" w:pos="860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-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>формирование навыков участия в разли</w:t>
      </w:r>
      <w:r>
        <w:rPr>
          <w:rFonts w:ascii="Times New Roman" w:eastAsia="Arial" w:hAnsi="Times New Roman" w:cs="Times New Roman"/>
          <w:sz w:val="28"/>
          <w:szCs w:val="28"/>
        </w:rPr>
        <w:t>чных видах соревновательной дея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>тельности, моделирующих профессиональную подготовку;</w:t>
      </w:r>
    </w:p>
    <w:p w:rsidR="00A66B96" w:rsidRPr="009933FC" w:rsidRDefault="009933FC" w:rsidP="009933FC">
      <w:pPr>
        <w:tabs>
          <w:tab w:val="left" w:pos="860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-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>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A66B96" w:rsidRPr="009933FC" w:rsidRDefault="009933FC" w:rsidP="009933FC">
      <w:pPr>
        <w:tabs>
          <w:tab w:val="left" w:pos="560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b/>
          <w:i/>
          <w:sz w:val="28"/>
          <w:szCs w:val="28"/>
        </w:rPr>
        <w:t xml:space="preserve">- </w:t>
      </w:r>
      <w:r w:rsidR="00A66B96" w:rsidRPr="009933FC">
        <w:rPr>
          <w:rFonts w:ascii="Times New Roman" w:eastAsia="Arial" w:hAnsi="Times New Roman" w:cs="Times New Roman"/>
          <w:b/>
          <w:i/>
          <w:sz w:val="28"/>
          <w:szCs w:val="28"/>
        </w:rPr>
        <w:t>предметных:</w:t>
      </w:r>
    </w:p>
    <w:p w:rsidR="00A66B96" w:rsidRPr="009933FC" w:rsidRDefault="009933FC" w:rsidP="009933FC">
      <w:pPr>
        <w:tabs>
          <w:tab w:val="left" w:pos="860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-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>умение использовать разнообразные формы</w:t>
      </w:r>
      <w:r>
        <w:rPr>
          <w:rFonts w:ascii="Times New Roman" w:eastAsia="Arial" w:hAnsi="Times New Roman" w:cs="Times New Roman"/>
          <w:sz w:val="28"/>
          <w:szCs w:val="28"/>
        </w:rPr>
        <w:t xml:space="preserve"> и виды физкультурной деятельно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>сти для организации здорового образа жизни, активного отдыха и досуга;</w:t>
      </w:r>
    </w:p>
    <w:p w:rsidR="00A66B96" w:rsidRPr="009933FC" w:rsidRDefault="009933FC" w:rsidP="009933FC">
      <w:pPr>
        <w:tabs>
          <w:tab w:val="left" w:pos="860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-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>владение современными технологиями укрепления и сохранения здоровья, поддержания работоспособности, профи</w:t>
      </w:r>
      <w:r>
        <w:rPr>
          <w:rFonts w:ascii="Times New Roman" w:eastAsia="Arial" w:hAnsi="Times New Roman" w:cs="Times New Roman"/>
          <w:sz w:val="28"/>
          <w:szCs w:val="28"/>
        </w:rPr>
        <w:t>лактики предупреждения заболева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>ний, связанных с учебной и производственной деятельностью;</w:t>
      </w:r>
    </w:p>
    <w:p w:rsidR="00A66B96" w:rsidRPr="009933FC" w:rsidRDefault="009933FC" w:rsidP="009933FC">
      <w:pPr>
        <w:tabs>
          <w:tab w:val="left" w:pos="860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lastRenderedPageBreak/>
        <w:t>-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</w:t>
      </w:r>
    </w:p>
    <w:p w:rsidR="00A66B96" w:rsidRPr="009933FC" w:rsidRDefault="00A66B96" w:rsidP="009933FC">
      <w:pPr>
        <w:tabs>
          <w:tab w:val="left" w:pos="1060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933FC">
        <w:rPr>
          <w:rFonts w:ascii="Times New Roman" w:eastAsia="Arial" w:hAnsi="Times New Roman" w:cs="Times New Roman"/>
          <w:sz w:val="28"/>
          <w:szCs w:val="28"/>
        </w:rPr>
        <w:t>физических качеств;</w:t>
      </w:r>
    </w:p>
    <w:p w:rsidR="00A66B96" w:rsidRPr="009933FC" w:rsidRDefault="009933FC" w:rsidP="009933FC">
      <w:pPr>
        <w:tabs>
          <w:tab w:val="left" w:pos="860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-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 xml:space="preserve">владение физическими упражнениями </w:t>
      </w:r>
      <w:r>
        <w:rPr>
          <w:rFonts w:ascii="Times New Roman" w:eastAsia="Arial" w:hAnsi="Times New Roman" w:cs="Times New Roman"/>
          <w:sz w:val="28"/>
          <w:szCs w:val="28"/>
        </w:rPr>
        <w:t>разной функциональной направлен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 xml:space="preserve">ности, использование их в режиме учебной и производственной деятельности с целью профилактики переутомления и </w:t>
      </w:r>
      <w:r>
        <w:rPr>
          <w:rFonts w:ascii="Times New Roman" w:eastAsia="Arial" w:hAnsi="Times New Roman" w:cs="Times New Roman"/>
          <w:sz w:val="28"/>
          <w:szCs w:val="28"/>
        </w:rPr>
        <w:t>сохранения высокой работоспособ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>ности;</w:t>
      </w:r>
    </w:p>
    <w:p w:rsidR="00A66B96" w:rsidRPr="009933FC" w:rsidRDefault="009933FC" w:rsidP="009933FC">
      <w:pPr>
        <w:tabs>
          <w:tab w:val="left" w:pos="860"/>
        </w:tabs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-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 xml:space="preserve">владение техническими приемами и двигательными действиями базовых видов спорта, активное применение их в игровой и соревновательной </w:t>
      </w:r>
      <w:r>
        <w:rPr>
          <w:rFonts w:ascii="Times New Roman" w:eastAsia="Arial" w:hAnsi="Times New Roman" w:cs="Times New Roman"/>
          <w:sz w:val="28"/>
          <w:szCs w:val="28"/>
        </w:rPr>
        <w:t>деятель</w:t>
      </w:r>
      <w:r w:rsidR="00A66B96" w:rsidRPr="009933FC">
        <w:rPr>
          <w:rFonts w:ascii="Times New Roman" w:eastAsia="Arial" w:hAnsi="Times New Roman" w:cs="Times New Roman"/>
          <w:sz w:val="28"/>
          <w:szCs w:val="28"/>
        </w:rPr>
        <w:t>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A02465" w:rsidRPr="009933FC" w:rsidRDefault="00A02465" w:rsidP="009933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2465" w:rsidRPr="009933FC" w:rsidRDefault="00A02465" w:rsidP="009933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2465" w:rsidRPr="009933FC" w:rsidRDefault="00A02465" w:rsidP="009933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71F2" w:rsidRPr="009933FC" w:rsidRDefault="00A871F2" w:rsidP="009933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71F2" w:rsidRPr="009933FC" w:rsidRDefault="00A871F2" w:rsidP="009933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71F2" w:rsidRPr="009933FC" w:rsidRDefault="00A871F2" w:rsidP="009933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71F2" w:rsidRPr="009933FC" w:rsidRDefault="00A871F2" w:rsidP="009933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71F2" w:rsidRDefault="00A871F2" w:rsidP="009933FC">
      <w:pPr>
        <w:jc w:val="both"/>
      </w:pPr>
    </w:p>
    <w:p w:rsidR="00A871F2" w:rsidRPr="00966EA8" w:rsidRDefault="00A871F2" w:rsidP="00A02465"/>
    <w:p w:rsidR="00966EA8" w:rsidRPr="00966EA8" w:rsidRDefault="00966EA8" w:rsidP="00A02465"/>
    <w:p w:rsidR="00B509C0" w:rsidRDefault="00B509C0" w:rsidP="000D4C82">
      <w:pPr>
        <w:autoSpaceDE w:val="0"/>
        <w:autoSpaceDN w:val="0"/>
        <w:adjustRightInd w:val="0"/>
        <w:spacing w:after="0" w:line="240" w:lineRule="auto"/>
      </w:pPr>
    </w:p>
    <w:p w:rsidR="00B509C0" w:rsidRDefault="00B509C0" w:rsidP="000D4C82">
      <w:pPr>
        <w:autoSpaceDE w:val="0"/>
        <w:autoSpaceDN w:val="0"/>
        <w:adjustRightInd w:val="0"/>
        <w:spacing w:after="0" w:line="240" w:lineRule="auto"/>
      </w:pPr>
    </w:p>
    <w:p w:rsidR="00B509C0" w:rsidRDefault="00B509C0" w:rsidP="000D4C82">
      <w:pPr>
        <w:autoSpaceDE w:val="0"/>
        <w:autoSpaceDN w:val="0"/>
        <w:adjustRightInd w:val="0"/>
        <w:spacing w:after="0" w:line="240" w:lineRule="auto"/>
      </w:pPr>
    </w:p>
    <w:p w:rsidR="00B509C0" w:rsidRDefault="00B509C0" w:rsidP="000D4C82">
      <w:pPr>
        <w:autoSpaceDE w:val="0"/>
        <w:autoSpaceDN w:val="0"/>
        <w:adjustRightInd w:val="0"/>
        <w:spacing w:after="0" w:line="240" w:lineRule="auto"/>
      </w:pPr>
    </w:p>
    <w:p w:rsidR="00FB46DF" w:rsidRDefault="00FB46DF" w:rsidP="000D4C82">
      <w:pPr>
        <w:autoSpaceDE w:val="0"/>
        <w:autoSpaceDN w:val="0"/>
        <w:adjustRightInd w:val="0"/>
        <w:spacing w:after="0" w:line="240" w:lineRule="auto"/>
      </w:pPr>
    </w:p>
    <w:p w:rsidR="00FB46DF" w:rsidRDefault="00FB46DF" w:rsidP="000D4C82">
      <w:pPr>
        <w:autoSpaceDE w:val="0"/>
        <w:autoSpaceDN w:val="0"/>
        <w:adjustRightInd w:val="0"/>
        <w:spacing w:after="0" w:line="240" w:lineRule="auto"/>
      </w:pPr>
    </w:p>
    <w:p w:rsidR="00FB46DF" w:rsidRDefault="00FB46DF" w:rsidP="000D4C82">
      <w:pPr>
        <w:autoSpaceDE w:val="0"/>
        <w:autoSpaceDN w:val="0"/>
        <w:adjustRightInd w:val="0"/>
        <w:spacing w:after="0" w:line="240" w:lineRule="auto"/>
      </w:pPr>
    </w:p>
    <w:p w:rsidR="00FB46DF" w:rsidRDefault="00FB46DF" w:rsidP="000D4C82">
      <w:pPr>
        <w:autoSpaceDE w:val="0"/>
        <w:autoSpaceDN w:val="0"/>
        <w:adjustRightInd w:val="0"/>
        <w:spacing w:after="0" w:line="240" w:lineRule="auto"/>
      </w:pPr>
    </w:p>
    <w:p w:rsidR="00FB46DF" w:rsidRDefault="00FB46DF" w:rsidP="000D4C82">
      <w:pPr>
        <w:autoSpaceDE w:val="0"/>
        <w:autoSpaceDN w:val="0"/>
        <w:adjustRightInd w:val="0"/>
        <w:spacing w:after="0" w:line="240" w:lineRule="auto"/>
      </w:pPr>
    </w:p>
    <w:p w:rsidR="00FB46DF" w:rsidRDefault="00FB46DF" w:rsidP="000D4C82">
      <w:pPr>
        <w:autoSpaceDE w:val="0"/>
        <w:autoSpaceDN w:val="0"/>
        <w:adjustRightInd w:val="0"/>
        <w:spacing w:after="0" w:line="240" w:lineRule="auto"/>
      </w:pPr>
    </w:p>
    <w:p w:rsidR="00FB46DF" w:rsidRDefault="00FB46DF" w:rsidP="000D4C82">
      <w:pPr>
        <w:autoSpaceDE w:val="0"/>
        <w:autoSpaceDN w:val="0"/>
        <w:adjustRightInd w:val="0"/>
        <w:spacing w:after="0" w:line="240" w:lineRule="auto"/>
      </w:pPr>
    </w:p>
    <w:p w:rsidR="00FB46DF" w:rsidRDefault="00FB46DF" w:rsidP="000D4C82">
      <w:pPr>
        <w:autoSpaceDE w:val="0"/>
        <w:autoSpaceDN w:val="0"/>
        <w:adjustRightInd w:val="0"/>
        <w:spacing w:after="0" w:line="240" w:lineRule="auto"/>
      </w:pPr>
    </w:p>
    <w:p w:rsidR="00B509C0" w:rsidRDefault="00B509C0" w:rsidP="000D4C82">
      <w:pPr>
        <w:autoSpaceDE w:val="0"/>
        <w:autoSpaceDN w:val="0"/>
        <w:adjustRightInd w:val="0"/>
        <w:spacing w:after="0" w:line="240" w:lineRule="auto"/>
      </w:pPr>
    </w:p>
    <w:p w:rsidR="009B09C5" w:rsidRPr="009B09C5" w:rsidRDefault="009B09C5" w:rsidP="009B0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B09C5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СОДЕРЖАНИЕ УЧЕБНОЙ ДИСЦИПЛИНЫ</w:t>
      </w:r>
    </w:p>
    <w:p w:rsidR="009B09C5" w:rsidRPr="009B09C5" w:rsidRDefault="009B09C5" w:rsidP="009B0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B09C5" w:rsidRPr="009B09C5" w:rsidRDefault="009B09C5" w:rsidP="009B09C5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B09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Введение</w:t>
      </w:r>
    </w:p>
    <w:p w:rsidR="009B09C5" w:rsidRDefault="009B09C5" w:rsidP="000D4C82">
      <w:pPr>
        <w:autoSpaceDE w:val="0"/>
        <w:autoSpaceDN w:val="0"/>
        <w:adjustRightInd w:val="0"/>
        <w:spacing w:after="0" w:line="240" w:lineRule="auto"/>
      </w:pPr>
    </w:p>
    <w:p w:rsidR="000D4C82" w:rsidRPr="0033449F" w:rsidRDefault="008E4412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449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33449F">
        <w:rPr>
          <w:rFonts w:ascii="Times New Roman" w:eastAsia="Times New Roman" w:hAnsi="Times New Roman" w:cs="Times New Roman"/>
          <w:b/>
          <w:sz w:val="28"/>
          <w:szCs w:val="28"/>
        </w:rPr>
        <w:t xml:space="preserve"> Современное состояние физической культуры и спорт</w:t>
      </w:r>
      <w:r w:rsidR="0075543D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33449F">
        <w:rPr>
          <w:rFonts w:ascii="Times New Roman" w:eastAsia="Times New Roman" w:hAnsi="Times New Roman" w:cs="Times New Roman"/>
          <w:b/>
          <w:sz w:val="28"/>
          <w:szCs w:val="28"/>
        </w:rPr>
        <w:t>. Физическая культура и личность профессионала. ТБ при занятиях физическими упражнениями</w:t>
      </w:r>
    </w:p>
    <w:p w:rsidR="000D4C82" w:rsidRPr="0033449F" w:rsidRDefault="000D4C82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49F">
        <w:rPr>
          <w:rFonts w:ascii="Times New Roman" w:hAnsi="Times New Roman" w:cs="Times New Roman"/>
          <w:sz w:val="28"/>
          <w:szCs w:val="28"/>
        </w:rPr>
        <w:t xml:space="preserve">Современное состояние физической культуры и спорта. Физическая культура и личность профессионала.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привычек.  </w:t>
      </w:r>
    </w:p>
    <w:p w:rsidR="005660E9" w:rsidRPr="00D73836" w:rsidRDefault="004F2040" w:rsidP="00D73836">
      <w:pPr>
        <w:pStyle w:val="3"/>
        <w:rPr>
          <w:rFonts w:ascii="Times New Roman" w:hAnsi="Times New Roman" w:cs="Times New Roman"/>
          <w:sz w:val="28"/>
          <w:szCs w:val="28"/>
        </w:rPr>
      </w:pPr>
      <w:r w:rsidRPr="0033449F">
        <w:rPr>
          <w:rFonts w:ascii="Times New Roman" w:hAnsi="Times New Roman" w:cs="Times New Roman"/>
          <w:sz w:val="28"/>
          <w:szCs w:val="28"/>
        </w:rPr>
        <w:t>С</w:t>
      </w:r>
      <w:r w:rsidR="00250B5C" w:rsidRPr="0033449F">
        <w:rPr>
          <w:rFonts w:ascii="Times New Roman" w:hAnsi="Times New Roman" w:cs="Times New Roman"/>
          <w:sz w:val="28"/>
          <w:szCs w:val="28"/>
        </w:rPr>
        <w:t>амостоятельная работа</w:t>
      </w:r>
    </w:p>
    <w:p w:rsidR="000D4C82" w:rsidRDefault="005660E9" w:rsidP="003344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50B5C" w:rsidRPr="0033449F">
        <w:rPr>
          <w:rFonts w:ascii="Times New Roman" w:hAnsi="Times New Roman" w:cs="Times New Roman"/>
          <w:sz w:val="28"/>
          <w:szCs w:val="28"/>
        </w:rPr>
        <w:t>.Написание рефератов: «М</w:t>
      </w:r>
      <w:r>
        <w:rPr>
          <w:rFonts w:ascii="Times New Roman" w:hAnsi="Times New Roman" w:cs="Times New Roman"/>
          <w:sz w:val="28"/>
          <w:szCs w:val="28"/>
        </w:rPr>
        <w:t>ассовый спорт», «С</w:t>
      </w:r>
      <w:r w:rsidR="004F2040" w:rsidRPr="0033449F">
        <w:rPr>
          <w:rFonts w:ascii="Times New Roman" w:hAnsi="Times New Roman" w:cs="Times New Roman"/>
          <w:sz w:val="28"/>
          <w:szCs w:val="28"/>
        </w:rPr>
        <w:t>порт высших достижений», «популярные виды спорта в России», «Олимпийское движение», «Краткая история олимпийских игр», «участие спортсменов нашей страны в Олимпиадах».</w:t>
      </w:r>
    </w:p>
    <w:p w:rsidR="00974895" w:rsidRDefault="00974895" w:rsidP="003344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4895" w:rsidRPr="0033449F" w:rsidRDefault="00044690" w:rsidP="00974895">
      <w:pPr>
        <w:tabs>
          <w:tab w:val="left" w:pos="43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Демонстрации  </w:t>
      </w:r>
      <w:r w:rsidR="00974895" w:rsidRPr="003344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974895" w:rsidRPr="0033449F">
        <w:rPr>
          <w:rFonts w:ascii="Times New Roman" w:hAnsi="Times New Roman" w:cs="Times New Roman"/>
          <w:bCs/>
          <w:color w:val="000000"/>
          <w:sz w:val="28"/>
          <w:szCs w:val="28"/>
        </w:rPr>
        <w:t>не предусмотрено»</w:t>
      </w:r>
    </w:p>
    <w:p w:rsidR="00974895" w:rsidRPr="0033449F" w:rsidRDefault="00044690" w:rsidP="009748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Лабораторные работы </w:t>
      </w:r>
      <w:r w:rsidR="00974895" w:rsidRPr="003344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974895" w:rsidRPr="0033449F">
        <w:rPr>
          <w:rFonts w:ascii="Times New Roman" w:hAnsi="Times New Roman" w:cs="Times New Roman"/>
          <w:bCs/>
          <w:color w:val="000000"/>
          <w:sz w:val="28"/>
          <w:szCs w:val="28"/>
        </w:rPr>
        <w:t>не предусмотрено»</w:t>
      </w:r>
    </w:p>
    <w:p w:rsidR="00974895" w:rsidRPr="0033449F" w:rsidRDefault="00974895" w:rsidP="003344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412" w:rsidRPr="0033449F" w:rsidRDefault="008E4412" w:rsidP="0033449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3449F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33449F">
        <w:rPr>
          <w:rFonts w:ascii="Times New Roman" w:eastAsia="Times New Roman" w:hAnsi="Times New Roman" w:cs="Times New Roman"/>
          <w:b/>
          <w:bCs/>
          <w:sz w:val="28"/>
          <w:szCs w:val="28"/>
        </w:rPr>
        <w:t>Особенности организации занятий со студентами. Внедрение Всероссийского физкультурно-спортивного комплекса «Готов к Труду и обороне»</w:t>
      </w:r>
    </w:p>
    <w:p w:rsidR="0033449F" w:rsidRPr="0033449F" w:rsidRDefault="0033449F" w:rsidP="0033449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3449F" w:rsidRPr="0033449F" w:rsidRDefault="0033449F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49F">
        <w:rPr>
          <w:rFonts w:ascii="Times New Roman" w:hAnsi="Times New Roman" w:cs="Times New Roman"/>
          <w:sz w:val="28"/>
          <w:szCs w:val="28"/>
        </w:rPr>
        <w:t xml:space="preserve">Особенности  организации занятий со студентами в процессе освоения содержания  учебной дисциплины «Физическая культура».  Введение Всероссийского физкультурно - спортивного  комплекса «Готов к труду и обороне» (ГТО). Требования к технике безопасности при занятиях физическими упражнениями </w:t>
      </w:r>
    </w:p>
    <w:p w:rsidR="0033449F" w:rsidRDefault="0033449F" w:rsidP="0033449F">
      <w:pPr>
        <w:pStyle w:val="3"/>
        <w:rPr>
          <w:rFonts w:ascii="Times New Roman" w:hAnsi="Times New Roman" w:cs="Times New Roman"/>
          <w:sz w:val="28"/>
          <w:szCs w:val="28"/>
        </w:rPr>
      </w:pPr>
      <w:r w:rsidRPr="0033449F">
        <w:rPr>
          <w:rFonts w:ascii="Times New Roman" w:hAnsi="Times New Roman" w:cs="Times New Roman"/>
          <w:sz w:val="28"/>
          <w:szCs w:val="28"/>
        </w:rPr>
        <w:t>Самостоятельная работа</w:t>
      </w:r>
    </w:p>
    <w:p w:rsidR="005660E9" w:rsidRDefault="005660E9" w:rsidP="005660E9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5660E9">
        <w:rPr>
          <w:rFonts w:ascii="Times New Roman" w:hAnsi="Times New Roman"/>
          <w:iCs/>
          <w:color w:val="000000"/>
          <w:sz w:val="28"/>
          <w:szCs w:val="28"/>
        </w:rPr>
        <w:t>Изучение правил игры: по баскетболу, волейболу, футболу.</w:t>
      </w:r>
    </w:p>
    <w:p w:rsidR="005660E9" w:rsidRDefault="00D73836" w:rsidP="005660E9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Составить комплексы</w:t>
      </w:r>
      <w:r w:rsidR="005660E9" w:rsidRPr="005660E9">
        <w:rPr>
          <w:rFonts w:ascii="Times New Roman" w:hAnsi="Times New Roman"/>
          <w:iCs/>
          <w:color w:val="000000"/>
          <w:sz w:val="28"/>
          <w:szCs w:val="28"/>
        </w:rPr>
        <w:t xml:space="preserve"> ОРУ и дыхательной гимнастики.</w:t>
      </w:r>
    </w:p>
    <w:p w:rsidR="005660E9" w:rsidRDefault="005660E9" w:rsidP="005660E9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5660E9">
        <w:rPr>
          <w:rFonts w:ascii="Times New Roman" w:hAnsi="Times New Roman"/>
          <w:iCs/>
          <w:color w:val="000000"/>
          <w:sz w:val="28"/>
          <w:szCs w:val="28"/>
        </w:rPr>
        <w:t>Составить кроссворд по олимпиаде  2016г.</w:t>
      </w:r>
    </w:p>
    <w:p w:rsidR="00974895" w:rsidRDefault="00974895" w:rsidP="0097489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iCs/>
          <w:color w:val="000000"/>
          <w:sz w:val="28"/>
          <w:szCs w:val="28"/>
        </w:rPr>
      </w:pPr>
    </w:p>
    <w:p w:rsidR="00974895" w:rsidRPr="0033449F" w:rsidRDefault="00974895" w:rsidP="00974895">
      <w:pPr>
        <w:tabs>
          <w:tab w:val="left" w:pos="43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344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Демонстрации     «</w:t>
      </w:r>
      <w:r w:rsidRPr="0033449F">
        <w:rPr>
          <w:rFonts w:ascii="Times New Roman" w:hAnsi="Times New Roman" w:cs="Times New Roman"/>
          <w:bCs/>
          <w:color w:val="000000"/>
          <w:sz w:val="28"/>
          <w:szCs w:val="28"/>
        </w:rPr>
        <w:t>не предусмотрено»</w:t>
      </w:r>
    </w:p>
    <w:p w:rsidR="00974895" w:rsidRPr="0033449F" w:rsidRDefault="00974895" w:rsidP="009748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344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Лабораторные работы   «</w:t>
      </w:r>
      <w:r w:rsidRPr="0033449F">
        <w:rPr>
          <w:rFonts w:ascii="Times New Roman" w:hAnsi="Times New Roman" w:cs="Times New Roman"/>
          <w:bCs/>
          <w:color w:val="000000"/>
          <w:sz w:val="28"/>
          <w:szCs w:val="28"/>
        </w:rPr>
        <w:t>не предусмотрено»</w:t>
      </w:r>
    </w:p>
    <w:p w:rsidR="00974895" w:rsidRPr="00974895" w:rsidRDefault="00974895" w:rsidP="0097489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iCs/>
          <w:color w:val="000000"/>
          <w:sz w:val="28"/>
          <w:szCs w:val="28"/>
        </w:rPr>
      </w:pPr>
    </w:p>
    <w:p w:rsidR="009B09C5" w:rsidRPr="0033449F" w:rsidRDefault="008E4412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449F">
        <w:rPr>
          <w:rFonts w:ascii="Times New Roman" w:hAnsi="Times New Roman" w:cs="Times New Roman"/>
          <w:b/>
          <w:sz w:val="28"/>
          <w:szCs w:val="28"/>
        </w:rPr>
        <w:t>3. Основы здорового образа жизни</w:t>
      </w:r>
    </w:p>
    <w:p w:rsidR="000D4C82" w:rsidRPr="0033449F" w:rsidRDefault="000D4C82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49F">
        <w:rPr>
          <w:rFonts w:ascii="Times New Roman" w:hAnsi="Times New Roman" w:cs="Times New Roman"/>
          <w:sz w:val="28"/>
          <w:szCs w:val="28"/>
        </w:rPr>
        <w:t xml:space="preserve">Физическая культура в обеспечении здоровья Здоровье человека, его ценность и значимость для профессионала. Взаимосвязь общей культуры обучающихся и их образа жизни. Современное состояние здоровья молодежи. Личное отношение к здоровью как условие формирования здорового образа жизни. Двигательная активность. Влияние экологических факторов на здоровье человека. О вреде и профилактике курения, алкоголизма, наркомании. Влияние наследственных заболеваний в </w:t>
      </w:r>
      <w:r w:rsidRPr="0033449F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формировании здорового образа жизни. Рациональное питание и профессия. Режим в трудовой и учебной деятельности. Активный отдых. Вводная и производственная гимнастика. Гигиенические средства оздоровления и управления работоспособностью: закаливание, личная гигиена, гидропроцедуры, бани, массаж. Материнство и здоровье. Профилактика профессиональных заболеваний средствами и методами физического воспитания. </w:t>
      </w:r>
    </w:p>
    <w:p w:rsidR="004F2040" w:rsidRPr="0033449F" w:rsidRDefault="00250B5C" w:rsidP="0033449F">
      <w:pPr>
        <w:pStyle w:val="3"/>
        <w:rPr>
          <w:rFonts w:ascii="Times New Roman" w:hAnsi="Times New Roman" w:cs="Times New Roman"/>
          <w:sz w:val="28"/>
          <w:szCs w:val="28"/>
        </w:rPr>
      </w:pPr>
      <w:r w:rsidRPr="0033449F">
        <w:rPr>
          <w:rFonts w:ascii="Times New Roman" w:hAnsi="Times New Roman" w:cs="Times New Roman"/>
          <w:sz w:val="28"/>
          <w:szCs w:val="28"/>
        </w:rPr>
        <w:t>Самостоятельная работа</w:t>
      </w:r>
    </w:p>
    <w:p w:rsidR="004F2040" w:rsidRPr="0033449F" w:rsidRDefault="00250B5C" w:rsidP="003344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3449F">
        <w:rPr>
          <w:rFonts w:ascii="Times New Roman" w:hAnsi="Times New Roman" w:cs="Times New Roman"/>
          <w:sz w:val="28"/>
          <w:szCs w:val="28"/>
        </w:rPr>
        <w:t>1.П</w:t>
      </w:r>
      <w:r w:rsidR="004F2040" w:rsidRPr="0033449F">
        <w:rPr>
          <w:rFonts w:ascii="Times New Roman" w:hAnsi="Times New Roman" w:cs="Times New Roman"/>
          <w:sz w:val="28"/>
          <w:szCs w:val="28"/>
        </w:rPr>
        <w:t>роведение закаливающих процедур</w:t>
      </w:r>
      <w:r w:rsidR="000446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660E9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5660E9">
        <w:rPr>
          <w:rFonts w:ascii="Times New Roman" w:hAnsi="Times New Roman" w:cs="Times New Roman"/>
          <w:sz w:val="28"/>
          <w:szCs w:val="28"/>
        </w:rPr>
        <w:t>обтирание, обливание)</w:t>
      </w:r>
      <w:r w:rsidR="004F2040" w:rsidRPr="0033449F">
        <w:rPr>
          <w:rFonts w:ascii="Times New Roman" w:hAnsi="Times New Roman" w:cs="Times New Roman"/>
          <w:sz w:val="28"/>
          <w:szCs w:val="28"/>
        </w:rPr>
        <w:t>;</w:t>
      </w:r>
    </w:p>
    <w:p w:rsidR="004F2040" w:rsidRPr="0033449F" w:rsidRDefault="00250B5C" w:rsidP="003344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3449F">
        <w:rPr>
          <w:rFonts w:ascii="Times New Roman" w:hAnsi="Times New Roman" w:cs="Times New Roman"/>
          <w:sz w:val="28"/>
          <w:szCs w:val="28"/>
        </w:rPr>
        <w:t>2.Н</w:t>
      </w:r>
      <w:r w:rsidR="005B03F8">
        <w:rPr>
          <w:rFonts w:ascii="Times New Roman" w:hAnsi="Times New Roman" w:cs="Times New Roman"/>
          <w:sz w:val="28"/>
          <w:szCs w:val="28"/>
        </w:rPr>
        <w:t>аписать  реферат</w:t>
      </w:r>
      <w:r w:rsidR="004F2040" w:rsidRPr="0033449F">
        <w:rPr>
          <w:rFonts w:ascii="Times New Roman" w:hAnsi="Times New Roman" w:cs="Times New Roman"/>
          <w:sz w:val="28"/>
          <w:szCs w:val="28"/>
        </w:rPr>
        <w:t xml:space="preserve"> о вреде курения и алкоголизма, наркомании;</w:t>
      </w:r>
    </w:p>
    <w:p w:rsidR="000D4C82" w:rsidRDefault="00250B5C" w:rsidP="003344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3449F">
        <w:rPr>
          <w:rFonts w:ascii="Times New Roman" w:hAnsi="Times New Roman" w:cs="Times New Roman"/>
          <w:sz w:val="28"/>
          <w:szCs w:val="28"/>
        </w:rPr>
        <w:t>3.В</w:t>
      </w:r>
      <w:r w:rsidR="004F2040" w:rsidRPr="0033449F">
        <w:rPr>
          <w:rFonts w:ascii="Times New Roman" w:hAnsi="Times New Roman" w:cs="Times New Roman"/>
          <w:sz w:val="28"/>
          <w:szCs w:val="28"/>
        </w:rPr>
        <w:t>ыполнение утренней гигиенической гимнастики;</w:t>
      </w:r>
    </w:p>
    <w:p w:rsidR="00974895" w:rsidRPr="0033449F" w:rsidRDefault="00974895" w:rsidP="00974895">
      <w:pPr>
        <w:tabs>
          <w:tab w:val="left" w:pos="43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344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Демонстрации     «</w:t>
      </w:r>
      <w:r w:rsidRPr="0033449F">
        <w:rPr>
          <w:rFonts w:ascii="Times New Roman" w:hAnsi="Times New Roman" w:cs="Times New Roman"/>
          <w:bCs/>
          <w:color w:val="000000"/>
          <w:sz w:val="28"/>
          <w:szCs w:val="28"/>
        </w:rPr>
        <w:t>не предусмотрено»</w:t>
      </w:r>
    </w:p>
    <w:p w:rsidR="00974895" w:rsidRPr="0033449F" w:rsidRDefault="00974895" w:rsidP="009748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344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Лабораторные работы   «</w:t>
      </w:r>
      <w:r w:rsidRPr="0033449F">
        <w:rPr>
          <w:rFonts w:ascii="Times New Roman" w:hAnsi="Times New Roman" w:cs="Times New Roman"/>
          <w:bCs/>
          <w:color w:val="000000"/>
          <w:sz w:val="28"/>
          <w:szCs w:val="28"/>
        </w:rPr>
        <w:t>не предусмотрено»</w:t>
      </w:r>
    </w:p>
    <w:p w:rsidR="00974895" w:rsidRPr="0033449F" w:rsidRDefault="00974895" w:rsidP="003344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D4C82" w:rsidRPr="0033449F" w:rsidRDefault="008E4412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449F">
        <w:rPr>
          <w:rFonts w:ascii="Times New Roman" w:hAnsi="Times New Roman" w:cs="Times New Roman"/>
          <w:b/>
          <w:sz w:val="28"/>
          <w:szCs w:val="28"/>
        </w:rPr>
        <w:t>4.</w:t>
      </w:r>
      <w:r w:rsidR="000D4C82" w:rsidRPr="003344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44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Основы методики самостоятельных занятий физическими упражнениями</w:t>
      </w:r>
    </w:p>
    <w:p w:rsidR="000D4C82" w:rsidRPr="0033449F" w:rsidRDefault="000D4C82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49F">
        <w:rPr>
          <w:rFonts w:ascii="Times New Roman" w:hAnsi="Times New Roman" w:cs="Times New Roman"/>
          <w:sz w:val="28"/>
          <w:szCs w:val="28"/>
        </w:rPr>
        <w:t>Мотивация и целенаправленность самостоятельных занятий, их формы и содержание. Организация занятий физическими упражнениями различной направленности. Особенности самостоятельных занятий для юношей и девушек. Основные принципы построения самостоятельных занятий и их гигиена. Коррекция фигуры. Основн</w:t>
      </w:r>
      <w:r w:rsidR="009B09C5" w:rsidRPr="0033449F">
        <w:rPr>
          <w:rFonts w:ascii="Times New Roman" w:hAnsi="Times New Roman" w:cs="Times New Roman"/>
          <w:sz w:val="28"/>
          <w:szCs w:val="28"/>
        </w:rPr>
        <w:t xml:space="preserve">ые признаки утомления. Факторы </w:t>
      </w:r>
      <w:r w:rsidRPr="0033449F">
        <w:rPr>
          <w:rFonts w:ascii="Times New Roman" w:hAnsi="Times New Roman" w:cs="Times New Roman"/>
          <w:sz w:val="28"/>
          <w:szCs w:val="28"/>
        </w:rPr>
        <w:t xml:space="preserve">регуляции нагрузки. Тесты для определения оптимальной индивидуальной нагрузки. </w:t>
      </w:r>
      <w:proofErr w:type="spellStart"/>
      <w:r w:rsidRPr="0033449F">
        <w:rPr>
          <w:rFonts w:ascii="Times New Roman" w:hAnsi="Times New Roman" w:cs="Times New Roman"/>
          <w:sz w:val="28"/>
          <w:szCs w:val="28"/>
        </w:rPr>
        <w:t>Сенситивность</w:t>
      </w:r>
      <w:proofErr w:type="spellEnd"/>
      <w:r w:rsidRPr="0033449F">
        <w:rPr>
          <w:rFonts w:ascii="Times New Roman" w:hAnsi="Times New Roman" w:cs="Times New Roman"/>
          <w:sz w:val="28"/>
          <w:szCs w:val="28"/>
        </w:rPr>
        <w:t xml:space="preserve"> в развитии профилирующих двигательных качеств. </w:t>
      </w:r>
    </w:p>
    <w:p w:rsidR="00054032" w:rsidRDefault="00054032" w:rsidP="0033449F">
      <w:pPr>
        <w:pStyle w:val="3"/>
        <w:rPr>
          <w:rFonts w:ascii="Times New Roman" w:hAnsi="Times New Roman" w:cs="Times New Roman"/>
          <w:sz w:val="28"/>
          <w:szCs w:val="28"/>
        </w:rPr>
      </w:pPr>
      <w:r w:rsidRPr="0033449F">
        <w:rPr>
          <w:rFonts w:ascii="Times New Roman" w:hAnsi="Times New Roman" w:cs="Times New Roman"/>
          <w:sz w:val="28"/>
          <w:szCs w:val="28"/>
        </w:rPr>
        <w:t>Самостоятельная работа</w:t>
      </w:r>
    </w:p>
    <w:p w:rsidR="005B03F8" w:rsidRPr="0015724A" w:rsidRDefault="005B03F8" w:rsidP="005B0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1. Составить комплексы</w:t>
      </w:r>
      <w:r w:rsidRPr="0015724A">
        <w:rPr>
          <w:rFonts w:ascii="Times New Roman" w:hAnsi="Times New Roman"/>
          <w:iCs/>
          <w:color w:val="000000"/>
          <w:sz w:val="28"/>
          <w:szCs w:val="28"/>
        </w:rPr>
        <w:t xml:space="preserve"> ОРУ и дыхательной гимнастики. </w:t>
      </w:r>
    </w:p>
    <w:p w:rsidR="005B03F8" w:rsidRPr="0015724A" w:rsidRDefault="005B03F8" w:rsidP="005B0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2. </w:t>
      </w:r>
      <w:r w:rsidRPr="0015724A">
        <w:rPr>
          <w:rFonts w:ascii="Times New Roman" w:hAnsi="Times New Roman"/>
          <w:iCs/>
          <w:color w:val="000000"/>
          <w:sz w:val="28"/>
          <w:szCs w:val="28"/>
        </w:rPr>
        <w:t xml:space="preserve">Написать  реферат на тему – «Вредные привычки» </w:t>
      </w:r>
    </w:p>
    <w:p w:rsidR="00D73836" w:rsidRDefault="005B03F8" w:rsidP="00D73836">
      <w:pPr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3. </w:t>
      </w:r>
      <w:r w:rsidRPr="0015724A">
        <w:rPr>
          <w:rFonts w:ascii="Times New Roman" w:hAnsi="Times New Roman"/>
          <w:iCs/>
          <w:color w:val="000000"/>
          <w:sz w:val="28"/>
          <w:szCs w:val="28"/>
        </w:rPr>
        <w:t>Составить  презентацию на тему:  «Физкультура в твоей профессии»</w:t>
      </w:r>
    </w:p>
    <w:p w:rsidR="00974895" w:rsidRPr="0033449F" w:rsidRDefault="00974895" w:rsidP="00974895">
      <w:pPr>
        <w:tabs>
          <w:tab w:val="left" w:pos="43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344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Демонстрации     «</w:t>
      </w:r>
      <w:r w:rsidRPr="0033449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не предусмотрено»</w:t>
      </w:r>
    </w:p>
    <w:p w:rsidR="00974895" w:rsidRPr="0033449F" w:rsidRDefault="00974895" w:rsidP="009748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344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Лабораторные работы   «</w:t>
      </w:r>
      <w:r w:rsidRPr="0033449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не предусмотрено»</w:t>
      </w:r>
    </w:p>
    <w:p w:rsidR="00974895" w:rsidRPr="00D73836" w:rsidRDefault="00974895" w:rsidP="00D73836">
      <w:pPr>
        <w:rPr>
          <w:lang w:eastAsia="ar-SA"/>
        </w:rPr>
      </w:pPr>
    </w:p>
    <w:p w:rsidR="000D4C82" w:rsidRPr="0033449F" w:rsidRDefault="008E4412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449F">
        <w:rPr>
          <w:rFonts w:ascii="Times New Roman" w:hAnsi="Times New Roman" w:cs="Times New Roman"/>
          <w:b/>
          <w:sz w:val="28"/>
          <w:szCs w:val="28"/>
        </w:rPr>
        <w:t xml:space="preserve">  5. </w:t>
      </w:r>
      <w:r w:rsidR="000D4C82" w:rsidRPr="0033449F">
        <w:rPr>
          <w:rFonts w:ascii="Times New Roman" w:hAnsi="Times New Roman" w:cs="Times New Roman"/>
          <w:b/>
          <w:sz w:val="28"/>
          <w:szCs w:val="28"/>
        </w:rPr>
        <w:t xml:space="preserve">Самоконтроль, его основные методы, показатели и критерии оценки </w:t>
      </w:r>
    </w:p>
    <w:p w:rsidR="000D4C82" w:rsidRPr="0033449F" w:rsidRDefault="000D4C82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4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4C82" w:rsidRPr="0033449F" w:rsidRDefault="000D4C82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49F">
        <w:rPr>
          <w:rFonts w:ascii="Times New Roman" w:hAnsi="Times New Roman" w:cs="Times New Roman"/>
          <w:sz w:val="28"/>
          <w:szCs w:val="28"/>
        </w:rPr>
        <w:t xml:space="preserve">Использование методов стандартов, антропометрических индексов, номограмм, функциональных проб, упражнений — тестов для оценки физического развития, телосложения, функционального состояния организма, физической подготовленности. Коррекция содержания и методики занятий физическими упражнениями и спортом по результатам показателей контроля.   4. Психофизиологические основы учебного и производственного труда. Средства физической культуры в регулировании работоспособности </w:t>
      </w:r>
    </w:p>
    <w:p w:rsidR="00250B5C" w:rsidRDefault="00250B5C" w:rsidP="0033449F">
      <w:pPr>
        <w:pStyle w:val="3"/>
        <w:rPr>
          <w:rFonts w:ascii="Times New Roman" w:hAnsi="Times New Roman" w:cs="Times New Roman"/>
          <w:sz w:val="28"/>
          <w:szCs w:val="28"/>
        </w:rPr>
      </w:pPr>
      <w:r w:rsidRPr="0033449F">
        <w:rPr>
          <w:rFonts w:ascii="Times New Roman" w:hAnsi="Times New Roman" w:cs="Times New Roman"/>
          <w:sz w:val="28"/>
          <w:szCs w:val="28"/>
        </w:rPr>
        <w:lastRenderedPageBreak/>
        <w:t>Самостоятельная работа</w:t>
      </w:r>
    </w:p>
    <w:p w:rsidR="005B03F8" w:rsidRPr="0015724A" w:rsidRDefault="005B03F8" w:rsidP="005B0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1.</w:t>
      </w:r>
      <w:r w:rsidRPr="0015724A">
        <w:rPr>
          <w:rFonts w:ascii="Times New Roman" w:hAnsi="Times New Roman"/>
          <w:iCs/>
          <w:color w:val="000000"/>
          <w:sz w:val="28"/>
          <w:szCs w:val="28"/>
        </w:rPr>
        <w:t>Составить комплекс ОРУ с гантелями.</w:t>
      </w:r>
    </w:p>
    <w:p w:rsidR="005B03F8" w:rsidRDefault="005B03F8" w:rsidP="005B03F8">
      <w:pPr>
        <w:pStyle w:val="af4"/>
        <w:rPr>
          <w:sz w:val="28"/>
          <w:szCs w:val="28"/>
        </w:rPr>
      </w:pPr>
      <w:r>
        <w:rPr>
          <w:sz w:val="28"/>
          <w:szCs w:val="28"/>
        </w:rPr>
        <w:t>2.</w:t>
      </w:r>
      <w:proofErr w:type="gramStart"/>
      <w:r>
        <w:rPr>
          <w:sz w:val="28"/>
          <w:szCs w:val="28"/>
        </w:rPr>
        <w:t>К</w:t>
      </w:r>
      <w:r w:rsidRPr="00B16D15">
        <w:rPr>
          <w:sz w:val="28"/>
          <w:szCs w:val="28"/>
        </w:rPr>
        <w:t>онтроль за</w:t>
      </w:r>
      <w:proofErr w:type="gramEnd"/>
      <w:r w:rsidRPr="00B16D15">
        <w:rPr>
          <w:sz w:val="28"/>
          <w:szCs w:val="28"/>
        </w:rPr>
        <w:t xml:space="preserve"> индивидуальным физическим развитием, физической подготовленностью, работоспособностью и осанки,</w:t>
      </w:r>
    </w:p>
    <w:p w:rsidR="005B03F8" w:rsidRDefault="005B03F8" w:rsidP="005B03F8">
      <w:pPr>
        <w:rPr>
          <w:rFonts w:ascii="Times New Roman" w:hAnsi="Times New Roman" w:cs="Times New Roman"/>
          <w:sz w:val="28"/>
          <w:szCs w:val="28"/>
        </w:rPr>
      </w:pPr>
      <w:r w:rsidRPr="005B03F8">
        <w:rPr>
          <w:rFonts w:ascii="Times New Roman" w:hAnsi="Times New Roman" w:cs="Times New Roman"/>
          <w:sz w:val="28"/>
          <w:szCs w:val="28"/>
        </w:rPr>
        <w:t>3. Составить комплекс утренней и производственной гимнастики</w:t>
      </w:r>
    </w:p>
    <w:p w:rsidR="00974895" w:rsidRPr="0033449F" w:rsidRDefault="00974895" w:rsidP="00974895">
      <w:pPr>
        <w:tabs>
          <w:tab w:val="left" w:pos="43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344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Демонстрации     «</w:t>
      </w:r>
      <w:r w:rsidRPr="0033449F">
        <w:rPr>
          <w:rFonts w:ascii="Times New Roman" w:hAnsi="Times New Roman" w:cs="Times New Roman"/>
          <w:bCs/>
          <w:color w:val="000000"/>
          <w:sz w:val="28"/>
          <w:szCs w:val="28"/>
        </w:rPr>
        <w:t>не предусмотрено»</w:t>
      </w:r>
    </w:p>
    <w:p w:rsidR="00974895" w:rsidRDefault="00974895" w:rsidP="00755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344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Лабораторные работы   «</w:t>
      </w:r>
      <w:r w:rsidRPr="0033449F">
        <w:rPr>
          <w:rFonts w:ascii="Times New Roman" w:hAnsi="Times New Roman" w:cs="Times New Roman"/>
          <w:bCs/>
          <w:color w:val="000000"/>
          <w:sz w:val="28"/>
          <w:szCs w:val="28"/>
        </w:rPr>
        <w:t>не предусмотрено»</w:t>
      </w:r>
    </w:p>
    <w:p w:rsidR="0075543D" w:rsidRPr="0075543D" w:rsidRDefault="0075543D" w:rsidP="00755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0B5C" w:rsidRPr="0033449F" w:rsidRDefault="00054032" w:rsidP="0033449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449F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33449F">
        <w:rPr>
          <w:rFonts w:ascii="Times New Roman" w:eastAsia="Times New Roman" w:hAnsi="Times New Roman" w:cs="Times New Roman"/>
          <w:b/>
          <w:sz w:val="28"/>
          <w:szCs w:val="28"/>
        </w:rPr>
        <w:t>Средства физической культуры в регулировании работоспособности</w:t>
      </w:r>
    </w:p>
    <w:p w:rsidR="000D4C82" w:rsidRPr="0033449F" w:rsidRDefault="00054032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49F">
        <w:rPr>
          <w:rFonts w:ascii="Times New Roman" w:hAnsi="Times New Roman" w:cs="Times New Roman"/>
          <w:sz w:val="28"/>
          <w:szCs w:val="28"/>
        </w:rPr>
        <w:t>Средства физической культуры в регулировании работоспособности. Психофизиологическая характеристика будущей производственной деятельности и учебного труда студентов  профессиональных образовательных организаций. Динамика работоспособности в учебном году и факторы, ее определяющие. Основные причины изменения общего состояния студентов в период экзаменационной сессии. Критерии нервно</w:t>
      </w:r>
      <w:r w:rsidR="005B03F8">
        <w:rPr>
          <w:rFonts w:ascii="Times New Roman" w:hAnsi="Times New Roman" w:cs="Times New Roman"/>
          <w:sz w:val="28"/>
          <w:szCs w:val="28"/>
        </w:rPr>
        <w:t>-</w:t>
      </w:r>
      <w:r w:rsidRPr="0033449F">
        <w:rPr>
          <w:rFonts w:ascii="Times New Roman" w:hAnsi="Times New Roman" w:cs="Times New Roman"/>
          <w:sz w:val="28"/>
          <w:szCs w:val="28"/>
        </w:rPr>
        <w:t xml:space="preserve">эмоционального, психического, и психофизического утомления. Методы повышения эффективности производственного и учебного труда. Значение мышечной релаксации. Аутотренинг и его использование для повышения работоспособности. </w:t>
      </w:r>
    </w:p>
    <w:p w:rsidR="00054032" w:rsidRPr="0033449F" w:rsidRDefault="00054032" w:rsidP="0033449F">
      <w:pPr>
        <w:pStyle w:val="3"/>
        <w:rPr>
          <w:rFonts w:ascii="Times New Roman" w:hAnsi="Times New Roman" w:cs="Times New Roman"/>
          <w:sz w:val="28"/>
          <w:szCs w:val="28"/>
        </w:rPr>
      </w:pPr>
      <w:r w:rsidRPr="0033449F">
        <w:rPr>
          <w:rFonts w:ascii="Times New Roman" w:hAnsi="Times New Roman" w:cs="Times New Roman"/>
          <w:sz w:val="28"/>
          <w:szCs w:val="28"/>
        </w:rPr>
        <w:t>Самостоятельная работа</w:t>
      </w:r>
    </w:p>
    <w:p w:rsidR="00054032" w:rsidRPr="005B03F8" w:rsidRDefault="005B03F8" w:rsidP="005B03F8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5B03F8">
        <w:rPr>
          <w:rFonts w:ascii="Times New Roman" w:hAnsi="Times New Roman"/>
          <w:sz w:val="28"/>
          <w:szCs w:val="28"/>
        </w:rPr>
        <w:t>Написать реферат « Средства физической культуры»</w:t>
      </w:r>
    </w:p>
    <w:p w:rsidR="005B03F8" w:rsidRDefault="005B03F8" w:rsidP="005B03F8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Сделать презентацию «</w:t>
      </w:r>
      <w:r w:rsidRPr="0033449F">
        <w:rPr>
          <w:rFonts w:ascii="Times New Roman" w:hAnsi="Times New Roman"/>
          <w:sz w:val="28"/>
          <w:szCs w:val="28"/>
        </w:rPr>
        <w:t>Аутотренинг и его использование для повышения работоспособности</w:t>
      </w:r>
      <w:r>
        <w:rPr>
          <w:rFonts w:ascii="Times New Roman" w:hAnsi="Times New Roman"/>
          <w:sz w:val="28"/>
          <w:szCs w:val="28"/>
        </w:rPr>
        <w:t>»</w:t>
      </w:r>
    </w:p>
    <w:p w:rsidR="00974895" w:rsidRPr="00974895" w:rsidRDefault="00974895" w:rsidP="00974895">
      <w:pPr>
        <w:tabs>
          <w:tab w:val="left" w:pos="43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974895">
        <w:rPr>
          <w:rFonts w:ascii="Times New Roman" w:hAnsi="Times New Roman"/>
          <w:b/>
          <w:bCs/>
          <w:color w:val="000000"/>
          <w:sz w:val="28"/>
          <w:szCs w:val="28"/>
        </w:rPr>
        <w:t>Демонстрации     «</w:t>
      </w:r>
      <w:r w:rsidRPr="00974895">
        <w:rPr>
          <w:rFonts w:ascii="Times New Roman" w:hAnsi="Times New Roman"/>
          <w:bCs/>
          <w:color w:val="000000"/>
          <w:sz w:val="28"/>
          <w:szCs w:val="28"/>
        </w:rPr>
        <w:t>не предусмотрено»</w:t>
      </w:r>
    </w:p>
    <w:p w:rsidR="00974895" w:rsidRPr="00974895" w:rsidRDefault="00974895" w:rsidP="009748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974895">
        <w:rPr>
          <w:rFonts w:ascii="Times New Roman" w:hAnsi="Times New Roman"/>
          <w:b/>
          <w:bCs/>
          <w:color w:val="000000"/>
          <w:sz w:val="28"/>
          <w:szCs w:val="28"/>
        </w:rPr>
        <w:t>Лабораторные работы   «</w:t>
      </w:r>
      <w:r w:rsidRPr="00974895">
        <w:rPr>
          <w:rFonts w:ascii="Times New Roman" w:hAnsi="Times New Roman"/>
          <w:bCs/>
          <w:color w:val="000000"/>
          <w:sz w:val="28"/>
          <w:szCs w:val="28"/>
        </w:rPr>
        <w:t>не предусмотрено»</w:t>
      </w:r>
    </w:p>
    <w:p w:rsidR="005B03F8" w:rsidRPr="005B03F8" w:rsidRDefault="005B03F8" w:rsidP="005B03F8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0D4C82" w:rsidRPr="0033449F" w:rsidRDefault="00054032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449F">
        <w:rPr>
          <w:rFonts w:ascii="Times New Roman" w:hAnsi="Times New Roman" w:cs="Times New Roman"/>
          <w:b/>
          <w:sz w:val="28"/>
          <w:szCs w:val="28"/>
        </w:rPr>
        <w:t xml:space="preserve">     7. </w:t>
      </w:r>
      <w:r w:rsidR="000D4C82" w:rsidRPr="0033449F">
        <w:rPr>
          <w:rFonts w:ascii="Times New Roman" w:hAnsi="Times New Roman" w:cs="Times New Roman"/>
          <w:b/>
          <w:sz w:val="28"/>
          <w:szCs w:val="28"/>
        </w:rPr>
        <w:t xml:space="preserve"> Физическая культура в профессиональной деятельности специалиста </w:t>
      </w:r>
    </w:p>
    <w:p w:rsidR="000D4C82" w:rsidRPr="0033449F" w:rsidRDefault="000D4C82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49F">
        <w:rPr>
          <w:rFonts w:ascii="Times New Roman" w:hAnsi="Times New Roman" w:cs="Times New Roman"/>
          <w:sz w:val="28"/>
          <w:szCs w:val="28"/>
        </w:rPr>
        <w:t xml:space="preserve">Личная и социально-экономическая необходимость специальной адаптивной и психофизической подготовки к труду. Оздоровительные и профилированные методы физического воспитания при занятиях различными видами двигательной активности. Профилактика профессиональных заболеваний средствами и методами физического воспитания. Тестирование состояния здоровья, двигательных качеств, психофизиологических функций, к которым профессия (специальность) предъявляет повышенные требования. </w:t>
      </w:r>
    </w:p>
    <w:p w:rsidR="00974895" w:rsidRPr="0033449F" w:rsidRDefault="000D4C82" w:rsidP="00974895">
      <w:pPr>
        <w:tabs>
          <w:tab w:val="left" w:pos="43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3449F">
        <w:rPr>
          <w:rFonts w:ascii="Times New Roman" w:hAnsi="Times New Roman" w:cs="Times New Roman"/>
          <w:sz w:val="28"/>
          <w:szCs w:val="28"/>
        </w:rPr>
        <w:t xml:space="preserve"> </w:t>
      </w:r>
      <w:r w:rsidR="00974895" w:rsidRPr="003344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Демонстрации     «</w:t>
      </w:r>
      <w:r w:rsidR="00974895" w:rsidRPr="0033449F">
        <w:rPr>
          <w:rFonts w:ascii="Times New Roman" w:hAnsi="Times New Roman" w:cs="Times New Roman"/>
          <w:bCs/>
          <w:color w:val="000000"/>
          <w:sz w:val="28"/>
          <w:szCs w:val="28"/>
        </w:rPr>
        <w:t>не предусмотрено»</w:t>
      </w:r>
    </w:p>
    <w:p w:rsidR="00974895" w:rsidRPr="0033449F" w:rsidRDefault="00974895" w:rsidP="009748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344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Лабораторные работы   «</w:t>
      </w:r>
      <w:r w:rsidRPr="0033449F">
        <w:rPr>
          <w:rFonts w:ascii="Times New Roman" w:hAnsi="Times New Roman" w:cs="Times New Roman"/>
          <w:bCs/>
          <w:color w:val="000000"/>
          <w:sz w:val="28"/>
          <w:szCs w:val="28"/>
        </w:rPr>
        <w:t>не предусмотрено»</w:t>
      </w:r>
    </w:p>
    <w:p w:rsidR="000D4C82" w:rsidRPr="0033449F" w:rsidRDefault="000D4C82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543D" w:rsidRDefault="0075543D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4C82" w:rsidRPr="0033449F" w:rsidRDefault="000D4C82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49F">
        <w:rPr>
          <w:rFonts w:ascii="Times New Roman" w:hAnsi="Times New Roman" w:cs="Times New Roman"/>
          <w:b/>
          <w:sz w:val="28"/>
          <w:szCs w:val="28"/>
        </w:rPr>
        <w:t>П</w:t>
      </w:r>
      <w:r w:rsidR="009B09C5" w:rsidRPr="0033449F">
        <w:rPr>
          <w:rFonts w:ascii="Times New Roman" w:hAnsi="Times New Roman" w:cs="Times New Roman"/>
          <w:b/>
          <w:sz w:val="28"/>
          <w:szCs w:val="28"/>
        </w:rPr>
        <w:t>рактическая часть</w:t>
      </w:r>
    </w:p>
    <w:p w:rsidR="000D4C82" w:rsidRPr="0033449F" w:rsidRDefault="000D4C82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4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4C82" w:rsidRPr="0033449F" w:rsidRDefault="000D4C82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449F">
        <w:rPr>
          <w:rFonts w:ascii="Times New Roman" w:hAnsi="Times New Roman" w:cs="Times New Roman"/>
          <w:b/>
          <w:sz w:val="28"/>
          <w:szCs w:val="28"/>
        </w:rPr>
        <w:t xml:space="preserve">Учебно-методические занятия </w:t>
      </w:r>
    </w:p>
    <w:p w:rsidR="000D4C82" w:rsidRPr="0033449F" w:rsidRDefault="000D4C82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4C82" w:rsidRPr="0033449F" w:rsidRDefault="000D4C82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49F">
        <w:rPr>
          <w:rFonts w:ascii="Times New Roman" w:hAnsi="Times New Roman" w:cs="Times New Roman"/>
          <w:sz w:val="28"/>
          <w:szCs w:val="28"/>
        </w:rPr>
        <w:lastRenderedPageBreak/>
        <w:t xml:space="preserve">1. Простейшие методики самооценки работоспособности, усталости, утомления и применение средств физической культуры для их направленной коррекции. Использование методов самоконтроля, стандартов, индексов. 2. Методика составления и проведения самостоятельных занятий физическими упражнениями гигиенической и профессиональной направленности. Методика активного отдыха в ходе профессиональной деятельности по избранному направлению. 3. Массаж и самомассаж при физическом и умственном утомлении. 4. Физические упражнения для профилактики и коррекции нарушения опорно-двигательного аппарата. Профилактика профессиональных заболеваний средствами и методами физического воспитания. Физические упражнения для коррекции зрения. 5. Составление и проведение комплексов утренней, вводной и производственной гимнастики с учетом направления будущей профессиональной деятельности обучающихся. 6. Методика определения профессионально значимых психофизиологических и двигательных качеств на основе </w:t>
      </w:r>
      <w:proofErr w:type="spellStart"/>
      <w:r w:rsidRPr="0033449F">
        <w:rPr>
          <w:rFonts w:ascii="Times New Roman" w:hAnsi="Times New Roman" w:cs="Times New Roman"/>
          <w:sz w:val="28"/>
          <w:szCs w:val="28"/>
        </w:rPr>
        <w:t>профессиограммы</w:t>
      </w:r>
      <w:proofErr w:type="spellEnd"/>
      <w:r w:rsidRPr="0033449F">
        <w:rPr>
          <w:rFonts w:ascii="Times New Roman" w:hAnsi="Times New Roman" w:cs="Times New Roman"/>
          <w:sz w:val="28"/>
          <w:szCs w:val="28"/>
        </w:rPr>
        <w:t xml:space="preserve"> специалиста. </w:t>
      </w:r>
      <w:proofErr w:type="spellStart"/>
      <w:r w:rsidRPr="0033449F">
        <w:rPr>
          <w:rFonts w:ascii="Times New Roman" w:hAnsi="Times New Roman" w:cs="Times New Roman"/>
          <w:sz w:val="28"/>
          <w:szCs w:val="28"/>
        </w:rPr>
        <w:t>Спортограмма</w:t>
      </w:r>
      <w:proofErr w:type="spellEnd"/>
      <w:r w:rsidRPr="0033449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3449F">
        <w:rPr>
          <w:rFonts w:ascii="Times New Roman" w:hAnsi="Times New Roman" w:cs="Times New Roman"/>
          <w:sz w:val="28"/>
          <w:szCs w:val="28"/>
        </w:rPr>
        <w:t>профессиограмма</w:t>
      </w:r>
      <w:proofErr w:type="spellEnd"/>
      <w:r w:rsidRPr="0033449F">
        <w:rPr>
          <w:rFonts w:ascii="Times New Roman" w:hAnsi="Times New Roman" w:cs="Times New Roman"/>
          <w:sz w:val="28"/>
          <w:szCs w:val="28"/>
        </w:rPr>
        <w:t xml:space="preserve">. 7. Самооценка и анализ выполнения обязательных тестов состояния здоровья и общефизической подготовки. Методика самоконтроля за уровнем развития профессионально значимых качеств и свойств личности. 8. Ведение личного дневника самоконтроля (индивидуальная карта здоровья). Определение уровня здоровья (по Э.Н. </w:t>
      </w:r>
      <w:proofErr w:type="spellStart"/>
      <w:r w:rsidRPr="0033449F">
        <w:rPr>
          <w:rFonts w:ascii="Times New Roman" w:hAnsi="Times New Roman" w:cs="Times New Roman"/>
          <w:sz w:val="28"/>
          <w:szCs w:val="28"/>
        </w:rPr>
        <w:t>Вайнеру</w:t>
      </w:r>
      <w:proofErr w:type="spellEnd"/>
      <w:r w:rsidRPr="0033449F">
        <w:rPr>
          <w:rFonts w:ascii="Times New Roman" w:hAnsi="Times New Roman" w:cs="Times New Roman"/>
          <w:sz w:val="28"/>
          <w:szCs w:val="28"/>
        </w:rPr>
        <w:t xml:space="preserve">). 9. Индивидуальная оздоровительная программа двигательной активности с учетом профессиональной направленности. </w:t>
      </w:r>
    </w:p>
    <w:p w:rsidR="000D4C82" w:rsidRPr="0033449F" w:rsidRDefault="000D4C82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4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4C82" w:rsidRPr="0033449F" w:rsidRDefault="000D4C82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449F">
        <w:rPr>
          <w:rFonts w:ascii="Times New Roman" w:hAnsi="Times New Roman" w:cs="Times New Roman"/>
          <w:b/>
          <w:sz w:val="28"/>
          <w:szCs w:val="28"/>
        </w:rPr>
        <w:t xml:space="preserve">Учебно-тренировочные занятия </w:t>
      </w:r>
    </w:p>
    <w:p w:rsidR="000D4C82" w:rsidRPr="0033449F" w:rsidRDefault="000D4C82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4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09C5" w:rsidRPr="0033449F" w:rsidRDefault="000D4C82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49F">
        <w:rPr>
          <w:rFonts w:ascii="Times New Roman" w:hAnsi="Times New Roman" w:cs="Times New Roman"/>
          <w:sz w:val="28"/>
          <w:szCs w:val="28"/>
        </w:rPr>
        <w:t xml:space="preserve">При проведении учебно-тренировочных занятий преподаватель определяет оптимальный объем физической нагрузки, опираясь на данные о состоянии здоровья обучающихся, дает индивидуальные рекомендации для самостоятельных занятий в том или ином виде спорта. </w:t>
      </w:r>
    </w:p>
    <w:p w:rsidR="009B09C5" w:rsidRPr="0033449F" w:rsidRDefault="000D4C82" w:rsidP="0033449F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3449F">
        <w:rPr>
          <w:rFonts w:ascii="Times New Roman" w:hAnsi="Times New Roman"/>
          <w:b/>
          <w:sz w:val="28"/>
          <w:szCs w:val="28"/>
        </w:rPr>
        <w:t xml:space="preserve">Легкая атлетика. </w:t>
      </w:r>
    </w:p>
    <w:p w:rsidR="000D4C82" w:rsidRPr="0033449F" w:rsidRDefault="000D4C82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49F">
        <w:rPr>
          <w:rFonts w:ascii="Times New Roman" w:hAnsi="Times New Roman" w:cs="Times New Roman"/>
          <w:sz w:val="28"/>
          <w:szCs w:val="28"/>
        </w:rPr>
        <w:t>Кроссовая подготовка</w:t>
      </w:r>
      <w:proofErr w:type="gramStart"/>
      <w:r w:rsidRPr="0033449F">
        <w:rPr>
          <w:rFonts w:ascii="Times New Roman" w:hAnsi="Times New Roman" w:cs="Times New Roman"/>
          <w:sz w:val="28"/>
          <w:szCs w:val="28"/>
        </w:rPr>
        <w:t xml:space="preserve"> </w:t>
      </w:r>
      <w:r w:rsidR="00044690">
        <w:rPr>
          <w:rFonts w:ascii="Times New Roman" w:hAnsi="Times New Roman" w:cs="Times New Roman"/>
          <w:sz w:val="28"/>
          <w:szCs w:val="28"/>
        </w:rPr>
        <w:t xml:space="preserve"> </w:t>
      </w:r>
      <w:r w:rsidRPr="0033449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3449F">
        <w:rPr>
          <w:rFonts w:ascii="Times New Roman" w:hAnsi="Times New Roman" w:cs="Times New Roman"/>
          <w:sz w:val="28"/>
          <w:szCs w:val="28"/>
        </w:rPr>
        <w:t xml:space="preserve">ешает задачи поддержки и укрепления здоровья. </w:t>
      </w:r>
      <w:proofErr w:type="gramStart"/>
      <w:r w:rsidRPr="0033449F">
        <w:rPr>
          <w:rFonts w:ascii="Times New Roman" w:hAnsi="Times New Roman" w:cs="Times New Roman"/>
          <w:sz w:val="28"/>
          <w:szCs w:val="28"/>
        </w:rPr>
        <w:t>Способствует развитию выносливости, быстроты, скоростно-силовых качеств, упорства, трудолюбия, внимания, восприятия, мышления.</w:t>
      </w:r>
      <w:proofErr w:type="gramEnd"/>
      <w:r w:rsidRPr="003344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3449F">
        <w:rPr>
          <w:rFonts w:ascii="Times New Roman" w:hAnsi="Times New Roman" w:cs="Times New Roman"/>
          <w:sz w:val="28"/>
          <w:szCs w:val="28"/>
        </w:rPr>
        <w:t>Кроссовая подготовка: высокий и низкий старт, стартовый разгон, финиширование; бег 100 м, эстафетный бег 4´100 м, 4´400 м; бег по прямой с различной скоростью, равномерный бег на дистанцию 2000 м (девушки) и 3000 м (юноши), прыжки в длину с разбега способом «согнув ноги»; прыжки в высоту способами: «прогнувшись», перешагивания, «ножницы», перекидной;</w:t>
      </w:r>
      <w:proofErr w:type="gramEnd"/>
      <w:r w:rsidRPr="0033449F">
        <w:rPr>
          <w:rFonts w:ascii="Times New Roman" w:hAnsi="Times New Roman" w:cs="Times New Roman"/>
          <w:sz w:val="28"/>
          <w:szCs w:val="28"/>
        </w:rPr>
        <w:t xml:space="preserve"> метание гранаты весом 500 г (девушки) и 700 г (юноши); толкание ядра. </w:t>
      </w:r>
    </w:p>
    <w:p w:rsidR="004F2040" w:rsidRPr="005B03F8" w:rsidRDefault="004F2040" w:rsidP="0033449F">
      <w:pPr>
        <w:pStyle w:val="6"/>
        <w:rPr>
          <w:sz w:val="28"/>
          <w:szCs w:val="28"/>
        </w:rPr>
      </w:pPr>
      <w:r w:rsidRPr="0033449F">
        <w:rPr>
          <w:sz w:val="28"/>
          <w:szCs w:val="28"/>
        </w:rPr>
        <w:t>Самостоятельная работа</w:t>
      </w:r>
      <w:r w:rsidRPr="0033449F">
        <w:rPr>
          <w:b w:val="0"/>
          <w:sz w:val="28"/>
          <w:szCs w:val="28"/>
        </w:rPr>
        <w:t>.</w:t>
      </w:r>
    </w:p>
    <w:p w:rsidR="004F2040" w:rsidRPr="0033449F" w:rsidRDefault="005B03F8" w:rsidP="0033449F">
      <w:pPr>
        <w:pStyle w:val="ad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4F2040" w:rsidRPr="0033449F">
        <w:rPr>
          <w:rFonts w:ascii="Times New Roman" w:hAnsi="Times New Roman"/>
          <w:sz w:val="28"/>
          <w:szCs w:val="28"/>
        </w:rPr>
        <w:t>Выполнение беговых упражнений</w:t>
      </w:r>
      <w:r>
        <w:rPr>
          <w:rFonts w:ascii="Times New Roman" w:hAnsi="Times New Roman"/>
          <w:sz w:val="28"/>
          <w:szCs w:val="28"/>
        </w:rPr>
        <w:t>(100,200,400 метров)</w:t>
      </w:r>
    </w:p>
    <w:p w:rsidR="004F2040" w:rsidRPr="0033449F" w:rsidRDefault="005B03F8" w:rsidP="0033449F">
      <w:pPr>
        <w:pStyle w:val="ad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4F2040" w:rsidRPr="0033449F">
        <w:rPr>
          <w:rFonts w:ascii="Times New Roman" w:hAnsi="Times New Roman"/>
          <w:sz w:val="28"/>
          <w:szCs w:val="28"/>
        </w:rPr>
        <w:t>Выполнение ут</w:t>
      </w:r>
      <w:r>
        <w:rPr>
          <w:rFonts w:ascii="Times New Roman" w:hAnsi="Times New Roman"/>
          <w:sz w:val="28"/>
          <w:szCs w:val="28"/>
        </w:rPr>
        <w:t>ренней гигиенической гимнастики</w:t>
      </w:r>
    </w:p>
    <w:p w:rsidR="004F2040" w:rsidRPr="0033449F" w:rsidRDefault="005B03F8" w:rsidP="0033449F">
      <w:pPr>
        <w:pStyle w:val="ad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Составить комплекс ОРУ</w:t>
      </w:r>
    </w:p>
    <w:p w:rsidR="004F2040" w:rsidRDefault="005B03F8" w:rsidP="003344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4F2040" w:rsidRPr="0033449F">
        <w:rPr>
          <w:rFonts w:ascii="Times New Roman" w:hAnsi="Times New Roman" w:cs="Times New Roman"/>
          <w:sz w:val="28"/>
          <w:szCs w:val="28"/>
        </w:rPr>
        <w:t>Написание рефератов по теме: «Техника бега на средние дистанции», «Методи</w:t>
      </w:r>
      <w:r>
        <w:rPr>
          <w:rFonts w:ascii="Times New Roman" w:hAnsi="Times New Roman" w:cs="Times New Roman"/>
          <w:sz w:val="28"/>
          <w:szCs w:val="28"/>
        </w:rPr>
        <w:t>ка развития скоростных качеств»</w:t>
      </w:r>
    </w:p>
    <w:p w:rsidR="00974895" w:rsidRPr="0033449F" w:rsidRDefault="00974895" w:rsidP="00974895">
      <w:pPr>
        <w:tabs>
          <w:tab w:val="left" w:pos="43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344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Демонстрации     «</w:t>
      </w:r>
      <w:r w:rsidRPr="0033449F">
        <w:rPr>
          <w:rFonts w:ascii="Times New Roman" w:hAnsi="Times New Roman" w:cs="Times New Roman"/>
          <w:bCs/>
          <w:color w:val="000000"/>
          <w:sz w:val="28"/>
          <w:szCs w:val="28"/>
        </w:rPr>
        <w:t>не предусмотрено»</w:t>
      </w:r>
    </w:p>
    <w:p w:rsidR="00974895" w:rsidRPr="0033449F" w:rsidRDefault="00974895" w:rsidP="009748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344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Лабораторные работы   «</w:t>
      </w:r>
      <w:r w:rsidRPr="0033449F">
        <w:rPr>
          <w:rFonts w:ascii="Times New Roman" w:hAnsi="Times New Roman" w:cs="Times New Roman"/>
          <w:bCs/>
          <w:color w:val="000000"/>
          <w:sz w:val="28"/>
          <w:szCs w:val="28"/>
        </w:rPr>
        <w:t>не предусмотрено»</w:t>
      </w:r>
    </w:p>
    <w:p w:rsidR="00974895" w:rsidRPr="0033449F" w:rsidRDefault="00974895" w:rsidP="003344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B09C5" w:rsidRPr="0033449F" w:rsidRDefault="000D4C82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449F">
        <w:rPr>
          <w:rFonts w:ascii="Times New Roman" w:hAnsi="Times New Roman" w:cs="Times New Roman"/>
          <w:b/>
          <w:sz w:val="28"/>
          <w:szCs w:val="28"/>
        </w:rPr>
        <w:t>2. Лыжная подготовка</w:t>
      </w:r>
    </w:p>
    <w:p w:rsidR="009B09C5" w:rsidRPr="0033449F" w:rsidRDefault="000D4C82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49F">
        <w:rPr>
          <w:rFonts w:ascii="Times New Roman" w:hAnsi="Times New Roman" w:cs="Times New Roman"/>
          <w:sz w:val="28"/>
          <w:szCs w:val="28"/>
        </w:rPr>
        <w:t xml:space="preserve"> Решает оздоровительные задачи, задачи активного отдыха. Увеличивает резервные возможности </w:t>
      </w:r>
      <w:proofErr w:type="gramStart"/>
      <w:r w:rsidRPr="0033449F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33449F">
        <w:rPr>
          <w:rFonts w:ascii="Times New Roman" w:hAnsi="Times New Roman" w:cs="Times New Roman"/>
          <w:sz w:val="28"/>
          <w:szCs w:val="28"/>
        </w:rPr>
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цели. Переход с одновременных лыжных ходов на </w:t>
      </w:r>
      <w:proofErr w:type="gramStart"/>
      <w:r w:rsidRPr="0033449F">
        <w:rPr>
          <w:rFonts w:ascii="Times New Roman" w:hAnsi="Times New Roman" w:cs="Times New Roman"/>
          <w:sz w:val="28"/>
          <w:szCs w:val="28"/>
        </w:rPr>
        <w:t>попеременные</w:t>
      </w:r>
      <w:proofErr w:type="gramEnd"/>
      <w:r w:rsidRPr="0033449F">
        <w:rPr>
          <w:rFonts w:ascii="Times New Roman" w:hAnsi="Times New Roman" w:cs="Times New Roman"/>
          <w:sz w:val="28"/>
          <w:szCs w:val="28"/>
        </w:rPr>
        <w:t>. Преодоление подъемов и препятствий. Переход с хода на ход в зависимости от условий дистанции и состояния лыжни. Элементы тактики лыжных гонок: распределение сил, лидирование, обгон, финиширование и др. Прохождение дистанции до 3 км (девушки) и 5 км (юноши). Основные элементы тактики в лыжных гонках. Правила соревнований. Техника безопасности при занятиях лыжным спортом. Первая помощь при травмах и обморожениях.</w:t>
      </w:r>
    </w:p>
    <w:p w:rsidR="00250B5C" w:rsidRPr="0033449F" w:rsidRDefault="00250B5C" w:rsidP="0033449F">
      <w:pPr>
        <w:pStyle w:val="6"/>
        <w:rPr>
          <w:sz w:val="28"/>
          <w:szCs w:val="28"/>
        </w:rPr>
      </w:pPr>
      <w:r w:rsidRPr="0033449F">
        <w:rPr>
          <w:sz w:val="28"/>
          <w:szCs w:val="28"/>
        </w:rPr>
        <w:t>Самостоятельная работа</w:t>
      </w:r>
    </w:p>
    <w:p w:rsidR="00250B5C" w:rsidRPr="00040EAA" w:rsidRDefault="00250B5C" w:rsidP="00040EAA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40EAA">
        <w:rPr>
          <w:rFonts w:ascii="Times New Roman" w:hAnsi="Times New Roman"/>
          <w:sz w:val="28"/>
          <w:szCs w:val="28"/>
        </w:rPr>
        <w:t>Прохождение различных дистанций</w:t>
      </w:r>
      <w:proofErr w:type="gramStart"/>
      <w:r w:rsidR="00040EAA" w:rsidRPr="00040EAA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040EAA" w:rsidRPr="00040EAA">
        <w:rPr>
          <w:rFonts w:ascii="Times New Roman" w:hAnsi="Times New Roman"/>
          <w:sz w:val="28"/>
          <w:szCs w:val="28"/>
        </w:rPr>
        <w:t>1000, 2000,5000 метров) без учета времени</w:t>
      </w:r>
    </w:p>
    <w:p w:rsidR="00974895" w:rsidRDefault="00974895" w:rsidP="00974895">
      <w:pPr>
        <w:tabs>
          <w:tab w:val="left" w:pos="43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974895">
        <w:rPr>
          <w:rFonts w:ascii="Times New Roman" w:hAnsi="Times New Roman"/>
          <w:b/>
          <w:bCs/>
          <w:color w:val="000000"/>
          <w:sz w:val="28"/>
          <w:szCs w:val="28"/>
        </w:rPr>
        <w:t>Демонстрации     «</w:t>
      </w:r>
      <w:r w:rsidRPr="00974895">
        <w:rPr>
          <w:rFonts w:ascii="Times New Roman" w:hAnsi="Times New Roman"/>
          <w:bCs/>
          <w:color w:val="000000"/>
          <w:sz w:val="28"/>
          <w:szCs w:val="28"/>
        </w:rPr>
        <w:t>не предусмотрено»</w:t>
      </w:r>
    </w:p>
    <w:p w:rsidR="00974895" w:rsidRPr="00974895" w:rsidRDefault="00974895" w:rsidP="00974895">
      <w:pPr>
        <w:tabs>
          <w:tab w:val="left" w:pos="43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974895">
        <w:rPr>
          <w:rFonts w:ascii="Times New Roman" w:hAnsi="Times New Roman"/>
          <w:b/>
          <w:bCs/>
          <w:color w:val="000000"/>
          <w:sz w:val="28"/>
          <w:szCs w:val="28"/>
        </w:rPr>
        <w:t>Лабораторные работы   «</w:t>
      </w:r>
      <w:r w:rsidRPr="00974895">
        <w:rPr>
          <w:rFonts w:ascii="Times New Roman" w:hAnsi="Times New Roman"/>
          <w:bCs/>
          <w:color w:val="000000"/>
          <w:sz w:val="28"/>
          <w:szCs w:val="28"/>
        </w:rPr>
        <w:t>не предусмотрено»</w:t>
      </w:r>
    </w:p>
    <w:p w:rsidR="00040EAA" w:rsidRPr="00040EAA" w:rsidRDefault="00040EAA" w:rsidP="00040EA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9B09C5" w:rsidRPr="0033449F" w:rsidRDefault="000D4C82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449F">
        <w:rPr>
          <w:rFonts w:ascii="Times New Roman" w:hAnsi="Times New Roman" w:cs="Times New Roman"/>
          <w:b/>
          <w:sz w:val="28"/>
          <w:szCs w:val="28"/>
        </w:rPr>
        <w:t xml:space="preserve"> 3. Гимнастика </w:t>
      </w:r>
    </w:p>
    <w:p w:rsidR="009B09C5" w:rsidRPr="0033449F" w:rsidRDefault="000D4C82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49F">
        <w:rPr>
          <w:rFonts w:ascii="Times New Roman" w:hAnsi="Times New Roman" w:cs="Times New Roman"/>
          <w:sz w:val="28"/>
          <w:szCs w:val="28"/>
        </w:rPr>
        <w:t xml:space="preserve">Решает оздоровительные и профилактические задачи. Развивает силу, выносливость, координацию, гибкость, равновесие, </w:t>
      </w:r>
      <w:proofErr w:type="spellStart"/>
      <w:r w:rsidRPr="0033449F">
        <w:rPr>
          <w:rFonts w:ascii="Times New Roman" w:hAnsi="Times New Roman" w:cs="Times New Roman"/>
          <w:sz w:val="28"/>
          <w:szCs w:val="28"/>
        </w:rPr>
        <w:t>сенсоторику</w:t>
      </w:r>
      <w:proofErr w:type="spellEnd"/>
      <w:r w:rsidRPr="0033449F">
        <w:rPr>
          <w:rFonts w:ascii="Times New Roman" w:hAnsi="Times New Roman" w:cs="Times New Roman"/>
          <w:sz w:val="28"/>
          <w:szCs w:val="28"/>
        </w:rPr>
        <w:t>. Совершенствует память, внимание, целеустремленность, мышление. Общеразвивающие упражнения, упражнения в паре с партнером, упражнения с гантелями, с набивными мячами, упражнения с мячом, обручем (девушки). Упражнения для профилактики профессиональных заболеваний (упражнения в чередовании напряжения с расслаблением, упражнения для коррекции нарушений осанки, упражнения на внимание, висы и упоры, упражнения у гимнастической стенки). Упражнения для коррекции зрения. Комплексы упражнений вводной и производственной гимнастики.</w:t>
      </w:r>
    </w:p>
    <w:p w:rsidR="004F2040" w:rsidRPr="0033449F" w:rsidRDefault="004F2040" w:rsidP="00040EAA">
      <w:pPr>
        <w:pStyle w:val="3"/>
        <w:rPr>
          <w:rFonts w:ascii="Times New Roman" w:hAnsi="Times New Roman" w:cs="Times New Roman"/>
          <w:sz w:val="28"/>
          <w:szCs w:val="28"/>
        </w:rPr>
      </w:pPr>
      <w:r w:rsidRPr="0033449F">
        <w:rPr>
          <w:rFonts w:ascii="Times New Roman" w:hAnsi="Times New Roman" w:cs="Times New Roman"/>
          <w:sz w:val="28"/>
          <w:szCs w:val="28"/>
        </w:rPr>
        <w:t>Самостоятельная работа</w:t>
      </w:r>
    </w:p>
    <w:p w:rsidR="004F2040" w:rsidRDefault="00040EAA" w:rsidP="00040EAA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комплекс акробатических соединений из 5-8 элементов</w:t>
      </w:r>
    </w:p>
    <w:p w:rsidR="00040EAA" w:rsidRPr="00040EAA" w:rsidRDefault="00040EAA" w:rsidP="00040EAA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Написать реферат: «История развития гимнастики</w:t>
      </w:r>
      <w:r w:rsidRPr="0033449F">
        <w:rPr>
          <w:rFonts w:ascii="Times New Roman" w:hAnsi="Times New Roman"/>
          <w:sz w:val="28"/>
          <w:szCs w:val="28"/>
        </w:rPr>
        <w:t>»</w:t>
      </w:r>
    </w:p>
    <w:p w:rsidR="00974895" w:rsidRPr="0033449F" w:rsidRDefault="00974895" w:rsidP="00974895">
      <w:pPr>
        <w:tabs>
          <w:tab w:val="left" w:pos="43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344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Демонстрации     «</w:t>
      </w:r>
      <w:r w:rsidRPr="0033449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не предусмотрено»</w:t>
      </w:r>
    </w:p>
    <w:p w:rsidR="00974895" w:rsidRPr="0033449F" w:rsidRDefault="00974895" w:rsidP="009748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344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Лабораторные работы   «</w:t>
      </w:r>
      <w:r w:rsidRPr="0033449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не предусмотрено»</w:t>
      </w:r>
    </w:p>
    <w:p w:rsidR="004F2040" w:rsidRPr="0033449F" w:rsidRDefault="004F2040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09C5" w:rsidRPr="0033449F" w:rsidRDefault="000D4C82" w:rsidP="0033449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3449F">
        <w:rPr>
          <w:rFonts w:ascii="Times New Roman" w:hAnsi="Times New Roman"/>
          <w:b/>
          <w:sz w:val="28"/>
          <w:szCs w:val="28"/>
        </w:rPr>
        <w:t xml:space="preserve">Спортивные игры </w:t>
      </w:r>
    </w:p>
    <w:p w:rsidR="009B09C5" w:rsidRPr="0033449F" w:rsidRDefault="000D4C82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3449F">
        <w:rPr>
          <w:rFonts w:ascii="Times New Roman" w:hAnsi="Times New Roman" w:cs="Times New Roman"/>
          <w:sz w:val="28"/>
          <w:szCs w:val="28"/>
        </w:rPr>
        <w:lastRenderedPageBreak/>
        <w:t>Проведение спортивных игр способствует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</w:r>
      <w:proofErr w:type="gramEnd"/>
      <w:r w:rsidRPr="0033449F">
        <w:rPr>
          <w:rFonts w:ascii="Times New Roman" w:hAnsi="Times New Roman" w:cs="Times New Roman"/>
          <w:sz w:val="28"/>
          <w:szCs w:val="28"/>
        </w:rPr>
        <w:t xml:space="preserve"> воспитанию волевых качеств, иниц</w:t>
      </w:r>
      <w:r w:rsidR="009B09C5" w:rsidRPr="0033449F">
        <w:rPr>
          <w:rFonts w:ascii="Times New Roman" w:hAnsi="Times New Roman" w:cs="Times New Roman"/>
          <w:sz w:val="28"/>
          <w:szCs w:val="28"/>
        </w:rPr>
        <w:t>иативности и самостоятельности</w:t>
      </w:r>
      <w:r w:rsidRPr="0033449F">
        <w:rPr>
          <w:rFonts w:ascii="Times New Roman" w:hAnsi="Times New Roman" w:cs="Times New Roman"/>
          <w:sz w:val="28"/>
          <w:szCs w:val="28"/>
        </w:rPr>
        <w:t>.</w:t>
      </w:r>
    </w:p>
    <w:p w:rsidR="00254EDD" w:rsidRPr="0033449F" w:rsidRDefault="000D4C82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449F">
        <w:rPr>
          <w:rFonts w:ascii="Times New Roman" w:hAnsi="Times New Roman" w:cs="Times New Roman"/>
          <w:b/>
          <w:sz w:val="28"/>
          <w:szCs w:val="28"/>
        </w:rPr>
        <w:t xml:space="preserve"> Волейбол</w:t>
      </w:r>
    </w:p>
    <w:p w:rsidR="000D4C82" w:rsidRPr="0033449F" w:rsidRDefault="000D4C82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49F">
        <w:rPr>
          <w:rFonts w:ascii="Times New Roman" w:hAnsi="Times New Roman" w:cs="Times New Roman"/>
          <w:sz w:val="28"/>
          <w:szCs w:val="28"/>
        </w:rPr>
        <w:t xml:space="preserve"> Исходное положение (стойки), перемещения, передача, подача, нападающий удар, прием мяча снизу двумя руками, прием мяча одной рукой с последующим нападением и перекатом в сторону, на бедро и спину, прием </w:t>
      </w:r>
    </w:p>
    <w:p w:rsidR="009B09C5" w:rsidRPr="0033449F" w:rsidRDefault="000D4C82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49F">
        <w:rPr>
          <w:rFonts w:ascii="Times New Roman" w:hAnsi="Times New Roman" w:cs="Times New Roman"/>
          <w:sz w:val="28"/>
          <w:szCs w:val="28"/>
        </w:rPr>
        <w:t>мяча одной рукой в падении вперед и последующим скольжением на груди</w:t>
      </w:r>
      <w:r w:rsidR="00044690">
        <w:rPr>
          <w:rFonts w:ascii="Times New Roman" w:hAnsi="Times New Roman" w:cs="Times New Roman"/>
          <w:sz w:val="28"/>
          <w:szCs w:val="28"/>
        </w:rPr>
        <w:t xml:space="preserve"> </w:t>
      </w:r>
      <w:r w:rsidRPr="0033449F">
        <w:rPr>
          <w:rFonts w:ascii="Times New Roman" w:hAnsi="Times New Roman" w:cs="Times New Roman"/>
          <w:sz w:val="28"/>
          <w:szCs w:val="28"/>
        </w:rPr>
        <w:t>животе, блокирование, тактика нападения, тактика защиты. Правила игры. Техника безопасности игры. Игра по упрощенным правилам волейбола. Игра по правилам.</w:t>
      </w:r>
    </w:p>
    <w:p w:rsidR="00254EDD" w:rsidRPr="0033449F" w:rsidRDefault="000D4C82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449F">
        <w:rPr>
          <w:rFonts w:ascii="Times New Roman" w:hAnsi="Times New Roman" w:cs="Times New Roman"/>
          <w:b/>
          <w:sz w:val="28"/>
          <w:szCs w:val="28"/>
        </w:rPr>
        <w:t xml:space="preserve"> Баскетбол</w:t>
      </w:r>
    </w:p>
    <w:p w:rsidR="009B09C5" w:rsidRPr="0033449F" w:rsidRDefault="000D4C82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4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3449F">
        <w:rPr>
          <w:rFonts w:ascii="Times New Roman" w:hAnsi="Times New Roman" w:cs="Times New Roman"/>
          <w:sz w:val="28"/>
          <w:szCs w:val="28"/>
        </w:rPr>
        <w:t>Ловля и передача мяча, ведение, броски мяча в корзину (с места, в движении, прыжком), вырывание и выбивание (приемы овладения мячом), прием техники защиты - перехват, приемы, применяемые против броска, накрывание, тактика нападения, тактика защиты.</w:t>
      </w:r>
      <w:proofErr w:type="gramEnd"/>
      <w:r w:rsidRPr="0033449F">
        <w:rPr>
          <w:rFonts w:ascii="Times New Roman" w:hAnsi="Times New Roman" w:cs="Times New Roman"/>
          <w:sz w:val="28"/>
          <w:szCs w:val="28"/>
        </w:rPr>
        <w:t xml:space="preserve"> Правила игры. Техника безопасности игры. Игра по упрощенным правилам баскетбола. Игра по правилам.</w:t>
      </w:r>
    </w:p>
    <w:p w:rsidR="004F2040" w:rsidRPr="0033449F" w:rsidRDefault="000D4C82" w:rsidP="0033449F">
      <w:pPr>
        <w:pStyle w:val="3"/>
        <w:rPr>
          <w:rFonts w:ascii="Times New Roman" w:hAnsi="Times New Roman" w:cs="Times New Roman"/>
          <w:bCs w:val="0"/>
          <w:sz w:val="28"/>
          <w:szCs w:val="28"/>
        </w:rPr>
      </w:pPr>
      <w:r w:rsidRPr="0033449F">
        <w:rPr>
          <w:rFonts w:ascii="Times New Roman" w:hAnsi="Times New Roman" w:cs="Times New Roman"/>
          <w:sz w:val="28"/>
          <w:szCs w:val="28"/>
        </w:rPr>
        <w:t xml:space="preserve"> </w:t>
      </w:r>
      <w:r w:rsidR="004F2040" w:rsidRPr="0033449F">
        <w:rPr>
          <w:rFonts w:ascii="Times New Roman" w:hAnsi="Times New Roman" w:cs="Times New Roman"/>
          <w:bCs w:val="0"/>
          <w:sz w:val="28"/>
          <w:szCs w:val="28"/>
        </w:rPr>
        <w:t>Самостоятельная работа</w:t>
      </w:r>
    </w:p>
    <w:p w:rsidR="004F2040" w:rsidRDefault="00040EAA" w:rsidP="00040EAA">
      <w:pPr>
        <w:pStyle w:val="2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Написать реферат</w:t>
      </w:r>
      <w:r w:rsidRPr="00040EAA">
        <w:rPr>
          <w:rFonts w:ascii="Times New Roman" w:hAnsi="Times New Roman" w:cs="Times New Roman"/>
          <w:b w:val="0"/>
          <w:color w:val="auto"/>
          <w:sz w:val="28"/>
          <w:szCs w:val="28"/>
        </w:rPr>
        <w:t>: «Техника игры в волейбол, баскетбол», «Правила игры»</w:t>
      </w:r>
    </w:p>
    <w:p w:rsidR="00A02465" w:rsidRPr="00974895" w:rsidRDefault="00040EAA" w:rsidP="00974895">
      <w:pPr>
        <w:pStyle w:val="a3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040EAA">
        <w:rPr>
          <w:rFonts w:ascii="Times New Roman" w:hAnsi="Times New Roman"/>
          <w:sz w:val="28"/>
          <w:szCs w:val="28"/>
        </w:rPr>
        <w:t>Составить план- график тренировки</w:t>
      </w:r>
    </w:p>
    <w:p w:rsidR="00A02465" w:rsidRPr="0033449F" w:rsidRDefault="00A02465" w:rsidP="0033449F">
      <w:pPr>
        <w:tabs>
          <w:tab w:val="left" w:pos="43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344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Демонстрации     «</w:t>
      </w:r>
      <w:r w:rsidRPr="0033449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не предусмотрено»</w:t>
      </w:r>
    </w:p>
    <w:p w:rsidR="0033449F" w:rsidRPr="00974895" w:rsidRDefault="00A02465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344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Лабораторные работы   «</w:t>
      </w:r>
      <w:r w:rsidRPr="0033449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не предусмотрено»</w:t>
      </w:r>
    </w:p>
    <w:p w:rsidR="0033449F" w:rsidRDefault="0033449F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3449F" w:rsidRDefault="0033449F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B3ED8" w:rsidRDefault="000B3ED8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B3ED8" w:rsidRDefault="000B3ED8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B3ED8" w:rsidRDefault="000B3ED8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B3ED8" w:rsidRDefault="000B3ED8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B3ED8" w:rsidRDefault="000B3ED8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B46DF" w:rsidRDefault="00FB46DF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B46DF" w:rsidRDefault="00FB46DF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B46DF" w:rsidRDefault="00FB46DF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B46DF" w:rsidRDefault="00FB46DF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B46DF" w:rsidRDefault="00FB46DF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B46DF" w:rsidRDefault="00FB46DF" w:rsidP="0033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973E2" w:rsidRDefault="00972FBA" w:rsidP="00E973E2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br/>
      </w:r>
      <w:r w:rsidR="00E973E2"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  <w:t>ТЕМАТИЧЕСКОЕ ПЛАНИРОВАНИЕ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843"/>
        <w:gridCol w:w="1984"/>
        <w:gridCol w:w="1134"/>
        <w:gridCol w:w="1843"/>
      </w:tblGrid>
      <w:tr w:rsidR="00E973E2" w:rsidRPr="002755D3" w:rsidTr="00BC05BD">
        <w:trPr>
          <w:trHeight w:val="302"/>
        </w:trPr>
        <w:tc>
          <w:tcPr>
            <w:tcW w:w="3828" w:type="dxa"/>
            <w:vMerge w:val="restart"/>
            <w:shd w:val="clear" w:color="auto" w:fill="auto"/>
          </w:tcPr>
          <w:p w:rsidR="00E973E2" w:rsidRPr="001C476A" w:rsidRDefault="00E973E2" w:rsidP="00BC0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C476A">
              <w:rPr>
                <w:rFonts w:ascii="Times New Roman" w:eastAsia="Calibri" w:hAnsi="Times New Roman" w:cs="Times New Roman"/>
                <w:color w:val="000000"/>
              </w:rPr>
              <w:t>Наименование раздела</w:t>
            </w:r>
          </w:p>
          <w:p w:rsidR="00E973E2" w:rsidRPr="001C476A" w:rsidRDefault="00E973E2" w:rsidP="00BC05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E973E2" w:rsidRPr="001C476A" w:rsidRDefault="00E973E2" w:rsidP="00BC05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961" w:type="dxa"/>
            <w:gridSpan w:val="3"/>
            <w:tcBorders>
              <w:left w:val="nil"/>
            </w:tcBorders>
            <w:shd w:val="clear" w:color="auto" w:fill="auto"/>
          </w:tcPr>
          <w:p w:rsidR="00E973E2" w:rsidRPr="001C476A" w:rsidRDefault="00E973E2" w:rsidP="00BC05BD">
            <w:pPr>
              <w:rPr>
                <w:rFonts w:ascii="Times New Roman" w:hAnsi="Times New Roman" w:cs="Times New Roman"/>
              </w:rPr>
            </w:pPr>
            <w:r w:rsidRPr="001C476A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E973E2" w:rsidRPr="002755D3" w:rsidTr="00BC05BD">
        <w:trPr>
          <w:trHeight w:val="621"/>
        </w:trPr>
        <w:tc>
          <w:tcPr>
            <w:tcW w:w="3828" w:type="dxa"/>
            <w:vMerge/>
            <w:shd w:val="clear" w:color="auto" w:fill="auto"/>
          </w:tcPr>
          <w:p w:rsidR="00E973E2" w:rsidRPr="001C476A" w:rsidRDefault="00E973E2" w:rsidP="00BC05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E973E2" w:rsidRPr="001C476A" w:rsidRDefault="00E973E2" w:rsidP="00BC05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ook Antiqua" w:hAnsi="Times New Roman" w:cs="Times New Roman"/>
              </w:rPr>
            </w:pPr>
            <w:r w:rsidRPr="001C476A">
              <w:rPr>
                <w:rFonts w:ascii="Times New Roman" w:eastAsia="Book Antiqua" w:hAnsi="Times New Roman" w:cs="Times New Roman"/>
              </w:rPr>
              <w:t>Максимальная учебная нагрузка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E973E2" w:rsidRPr="001C476A" w:rsidRDefault="00E973E2" w:rsidP="00BC0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</w:rPr>
            </w:pPr>
            <w:r w:rsidRPr="001C476A">
              <w:rPr>
                <w:rFonts w:ascii="Times New Roman" w:eastAsia="Calibri" w:hAnsi="Times New Roman" w:cs="Times New Roman"/>
                <w:color w:val="000000"/>
              </w:rPr>
              <w:t>Самостоятельная учебная работа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E973E2" w:rsidRPr="001C476A" w:rsidRDefault="00E973E2" w:rsidP="00BC05BD">
            <w:pPr>
              <w:rPr>
                <w:rFonts w:ascii="Times New Roman" w:hAnsi="Times New Roman" w:cs="Times New Roman"/>
              </w:rPr>
            </w:pPr>
            <w:r w:rsidRPr="001C476A">
              <w:rPr>
                <w:rFonts w:ascii="Times New Roman" w:eastAsia="Calibri" w:hAnsi="Times New Roman" w:cs="Times New Roman"/>
                <w:color w:val="000000"/>
              </w:rPr>
              <w:t>Обязательная аудиторная нагрузка, в т.ч.</w:t>
            </w:r>
          </w:p>
        </w:tc>
      </w:tr>
      <w:tr w:rsidR="00E973E2" w:rsidRPr="002755D3" w:rsidTr="00BC05BD">
        <w:trPr>
          <w:trHeight w:val="491"/>
        </w:trPr>
        <w:tc>
          <w:tcPr>
            <w:tcW w:w="3828" w:type="dxa"/>
            <w:vMerge/>
            <w:shd w:val="clear" w:color="auto" w:fill="auto"/>
          </w:tcPr>
          <w:p w:rsidR="00E973E2" w:rsidRPr="001C476A" w:rsidRDefault="00E973E2" w:rsidP="00BC05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973E2" w:rsidRPr="001C476A" w:rsidRDefault="00E973E2" w:rsidP="00BC05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E973E2" w:rsidRPr="001C476A" w:rsidRDefault="00E973E2" w:rsidP="00BC0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973E2" w:rsidRPr="001C476A" w:rsidRDefault="00E973E2" w:rsidP="00BC0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C476A">
              <w:rPr>
                <w:rFonts w:ascii="Times New Roman" w:eastAsia="Calibri" w:hAnsi="Times New Roman" w:cs="Times New Roman"/>
                <w:color w:val="000000"/>
              </w:rPr>
              <w:t>Всего занятий</w:t>
            </w:r>
          </w:p>
        </w:tc>
        <w:tc>
          <w:tcPr>
            <w:tcW w:w="1843" w:type="dxa"/>
            <w:shd w:val="clear" w:color="auto" w:fill="auto"/>
          </w:tcPr>
          <w:p w:rsidR="00E973E2" w:rsidRPr="001C476A" w:rsidRDefault="00E973E2" w:rsidP="00BC05BD">
            <w:pPr>
              <w:rPr>
                <w:rFonts w:ascii="Times New Roman" w:hAnsi="Times New Roman" w:cs="Times New Roman"/>
              </w:rPr>
            </w:pPr>
            <w:r w:rsidRPr="001C476A">
              <w:rPr>
                <w:rFonts w:ascii="Times New Roman" w:hAnsi="Times New Roman" w:cs="Times New Roman"/>
              </w:rPr>
              <w:t xml:space="preserve">Лаб. и  </w:t>
            </w:r>
            <w:proofErr w:type="spellStart"/>
            <w:r w:rsidRPr="001C476A">
              <w:rPr>
                <w:rFonts w:ascii="Times New Roman" w:hAnsi="Times New Roman" w:cs="Times New Roman"/>
              </w:rPr>
              <w:t>прак</w:t>
            </w:r>
            <w:proofErr w:type="spellEnd"/>
            <w:r w:rsidRPr="001C476A">
              <w:rPr>
                <w:rFonts w:ascii="Times New Roman" w:hAnsi="Times New Roman" w:cs="Times New Roman"/>
              </w:rPr>
              <w:t>. занятий</w:t>
            </w:r>
          </w:p>
        </w:tc>
      </w:tr>
      <w:tr w:rsidR="00E973E2" w:rsidRPr="002755D3" w:rsidTr="00BC05BD">
        <w:tc>
          <w:tcPr>
            <w:tcW w:w="38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E973E2" w:rsidRPr="001C476A" w:rsidRDefault="00E973E2" w:rsidP="00BC05BD">
            <w:pPr>
              <w:spacing w:before="70"/>
              <w:ind w:left="108" w:right="66"/>
              <w:rPr>
                <w:rFonts w:ascii="Times New Roman" w:eastAsia="Book Antiqua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231F20"/>
              <w:left w:val="single" w:sz="4" w:space="0" w:color="auto"/>
              <w:bottom w:val="single" w:sz="4" w:space="0" w:color="231F20"/>
              <w:right w:val="single" w:sz="4" w:space="0" w:color="231F20"/>
            </w:tcBorders>
          </w:tcPr>
          <w:p w:rsidR="00E973E2" w:rsidRPr="001C476A" w:rsidRDefault="00E973E2" w:rsidP="00BC05BD">
            <w:pPr>
              <w:spacing w:before="70"/>
              <w:ind w:right="66"/>
              <w:jc w:val="center"/>
              <w:rPr>
                <w:rFonts w:ascii="Times New Roman" w:eastAsia="Book Antiqua" w:hAnsi="Times New Roman" w:cs="Times New Roman"/>
                <w:b/>
              </w:rPr>
            </w:pPr>
            <w:r w:rsidRPr="001C476A">
              <w:rPr>
                <w:rFonts w:ascii="Times New Roman" w:eastAsia="Book Antiqua" w:hAnsi="Times New Roman" w:cs="Times New Roman"/>
                <w:b/>
              </w:rPr>
              <w:t>176</w:t>
            </w: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973E2" w:rsidRPr="001C476A" w:rsidRDefault="00E973E2" w:rsidP="00BC05BD">
            <w:pPr>
              <w:spacing w:before="73"/>
              <w:ind w:left="259" w:right="259"/>
              <w:jc w:val="center"/>
              <w:rPr>
                <w:rFonts w:ascii="Times New Roman" w:eastAsia="Book Antiqua" w:hAnsi="Times New Roman" w:cs="Times New Roman"/>
                <w:b/>
              </w:rPr>
            </w:pPr>
            <w:r w:rsidRPr="001C476A">
              <w:rPr>
                <w:rFonts w:ascii="Times New Roman" w:eastAsia="Book Antiqua" w:hAnsi="Times New Roman" w:cs="Times New Roman"/>
                <w:b/>
                <w:color w:val="231F20"/>
                <w:w w:val="120"/>
              </w:rPr>
              <w:t>59</w:t>
            </w:r>
          </w:p>
        </w:tc>
        <w:tc>
          <w:tcPr>
            <w:tcW w:w="1134" w:type="dxa"/>
            <w:shd w:val="clear" w:color="auto" w:fill="auto"/>
          </w:tcPr>
          <w:p w:rsidR="00E973E2" w:rsidRPr="001C476A" w:rsidRDefault="00E973E2" w:rsidP="00BC0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1C476A">
              <w:rPr>
                <w:rFonts w:ascii="Times New Roman" w:eastAsia="Calibri" w:hAnsi="Times New Roman" w:cs="Times New Roman"/>
                <w:b/>
                <w:color w:val="000000"/>
              </w:rPr>
              <w:t>117</w:t>
            </w:r>
          </w:p>
        </w:tc>
        <w:tc>
          <w:tcPr>
            <w:tcW w:w="1843" w:type="dxa"/>
            <w:shd w:val="clear" w:color="auto" w:fill="auto"/>
          </w:tcPr>
          <w:p w:rsidR="00E973E2" w:rsidRPr="001C476A" w:rsidRDefault="00E973E2" w:rsidP="00BC05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476A">
              <w:rPr>
                <w:rFonts w:ascii="Times New Roman" w:hAnsi="Times New Roman" w:cs="Times New Roman"/>
                <w:b/>
              </w:rPr>
              <w:t>102</w:t>
            </w:r>
          </w:p>
        </w:tc>
      </w:tr>
      <w:tr w:rsidR="00E973E2" w:rsidRPr="002755D3" w:rsidTr="00BC05BD">
        <w:trPr>
          <w:trHeight w:val="1022"/>
        </w:trPr>
        <w:tc>
          <w:tcPr>
            <w:tcW w:w="38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E973E2" w:rsidRPr="001C476A" w:rsidRDefault="00E973E2" w:rsidP="00BC05BD">
            <w:pPr>
              <w:spacing w:before="80" w:line="220" w:lineRule="exact"/>
              <w:ind w:left="108" w:right="66"/>
              <w:rPr>
                <w:rFonts w:ascii="Times New Roman" w:eastAsia="Book Antiqua" w:hAnsi="Times New Roman" w:cs="Times New Roman"/>
              </w:rPr>
            </w:pPr>
            <w:r w:rsidRPr="001C476A">
              <w:rPr>
                <w:rFonts w:ascii="Times New Roman" w:eastAsia="Book Antiqua" w:hAnsi="Times New Roman" w:cs="Times New Roman"/>
                <w:color w:val="231F20"/>
                <w:w w:val="105"/>
              </w:rPr>
              <w:t xml:space="preserve">Введение. Физическая культура в </w:t>
            </w:r>
            <w:proofErr w:type="spellStart"/>
            <w:r w:rsidRPr="001C476A">
              <w:rPr>
                <w:rFonts w:ascii="Times New Roman" w:eastAsia="Book Antiqua" w:hAnsi="Times New Roman" w:cs="Times New Roman"/>
                <w:color w:val="231F20"/>
                <w:w w:val="105"/>
              </w:rPr>
              <w:t>обшекультурной</w:t>
            </w:r>
            <w:proofErr w:type="spellEnd"/>
            <w:r w:rsidRPr="001C476A">
              <w:rPr>
                <w:rFonts w:ascii="Times New Roman" w:eastAsia="Book Antiqua" w:hAnsi="Times New Roman" w:cs="Times New Roman"/>
                <w:color w:val="231F20"/>
                <w:w w:val="105"/>
              </w:rPr>
              <w:t xml:space="preserve"> и профессиональной подготовке студентов СПО</w:t>
            </w:r>
          </w:p>
        </w:tc>
        <w:tc>
          <w:tcPr>
            <w:tcW w:w="1843" w:type="dxa"/>
            <w:tcBorders>
              <w:top w:val="single" w:sz="4" w:space="0" w:color="231F20"/>
              <w:left w:val="single" w:sz="4" w:space="0" w:color="auto"/>
              <w:bottom w:val="single" w:sz="4" w:space="0" w:color="231F20"/>
              <w:right w:val="single" w:sz="4" w:space="0" w:color="231F20"/>
            </w:tcBorders>
          </w:tcPr>
          <w:p w:rsidR="00E973E2" w:rsidRPr="001C476A" w:rsidRDefault="00E973E2" w:rsidP="00BC05BD">
            <w:pPr>
              <w:jc w:val="center"/>
              <w:rPr>
                <w:rFonts w:ascii="Times New Roman" w:eastAsia="Book Antiqua" w:hAnsi="Times New Roman" w:cs="Times New Roman"/>
              </w:rPr>
            </w:pPr>
            <w:r w:rsidRPr="001C476A">
              <w:rPr>
                <w:rFonts w:ascii="Times New Roman" w:eastAsia="Book Antiqua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973E2" w:rsidRPr="001C476A" w:rsidRDefault="00E973E2" w:rsidP="00BC05BD">
            <w:pPr>
              <w:spacing w:before="73"/>
              <w:jc w:val="center"/>
              <w:rPr>
                <w:rFonts w:ascii="Times New Roman" w:eastAsia="Book Antiqua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E973E2" w:rsidRPr="001C476A" w:rsidRDefault="00E973E2" w:rsidP="00BC0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C476A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973E2" w:rsidRPr="001C476A" w:rsidRDefault="00E973E2" w:rsidP="00BC05B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3E2" w:rsidRPr="002755D3" w:rsidTr="00BC05BD">
        <w:tc>
          <w:tcPr>
            <w:tcW w:w="38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E973E2" w:rsidRPr="001C476A" w:rsidRDefault="00E973E2" w:rsidP="00BC05BD">
            <w:pPr>
              <w:spacing w:before="80" w:line="220" w:lineRule="exact"/>
              <w:ind w:left="108" w:right="354"/>
              <w:rPr>
                <w:rFonts w:ascii="Times New Roman" w:eastAsia="Book Antiqua" w:hAnsi="Times New Roman" w:cs="Times New Roman"/>
              </w:rPr>
            </w:pPr>
            <w:r w:rsidRPr="001C476A">
              <w:rPr>
                <w:rFonts w:ascii="Times New Roman" w:eastAsia="Book Antiqua" w:hAnsi="Times New Roman" w:cs="Times New Roman"/>
                <w:color w:val="231F20"/>
                <w:w w:val="105"/>
              </w:rPr>
              <w:t>Основы здорового образа жизни. Физическая культура в обеспечении здоровья</w:t>
            </w:r>
          </w:p>
        </w:tc>
        <w:tc>
          <w:tcPr>
            <w:tcW w:w="1843" w:type="dxa"/>
            <w:tcBorders>
              <w:top w:val="single" w:sz="4" w:space="0" w:color="231F20"/>
              <w:left w:val="single" w:sz="4" w:space="0" w:color="auto"/>
              <w:bottom w:val="single" w:sz="4" w:space="0" w:color="231F20"/>
              <w:right w:val="single" w:sz="4" w:space="0" w:color="231F20"/>
            </w:tcBorders>
          </w:tcPr>
          <w:p w:rsidR="00E973E2" w:rsidRPr="001C476A" w:rsidRDefault="00E973E2" w:rsidP="00BC05BD">
            <w:pPr>
              <w:jc w:val="center"/>
              <w:rPr>
                <w:rFonts w:ascii="Times New Roman" w:eastAsia="Book Antiqua" w:hAnsi="Times New Roman" w:cs="Times New Roman"/>
              </w:rPr>
            </w:pPr>
            <w:r w:rsidRPr="001C476A">
              <w:rPr>
                <w:rFonts w:ascii="Times New Roman" w:eastAsia="Book Antiqua" w:hAnsi="Times New Roman" w:cs="Times New Roman"/>
              </w:rPr>
              <w:t>5</w:t>
            </w:r>
          </w:p>
          <w:p w:rsidR="00E973E2" w:rsidRPr="001C476A" w:rsidRDefault="00E973E2" w:rsidP="00BC05BD">
            <w:pPr>
              <w:spacing w:before="80" w:line="220" w:lineRule="exact"/>
              <w:ind w:right="354"/>
              <w:jc w:val="center"/>
              <w:rPr>
                <w:rFonts w:ascii="Times New Roman" w:eastAsia="Book Antiqua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973E2" w:rsidRPr="001C476A" w:rsidRDefault="00E973E2" w:rsidP="00BC05BD">
            <w:pPr>
              <w:spacing w:before="73"/>
              <w:jc w:val="center"/>
              <w:rPr>
                <w:rFonts w:ascii="Times New Roman" w:eastAsia="Book Antiqua" w:hAnsi="Times New Roman" w:cs="Times New Roman"/>
              </w:rPr>
            </w:pPr>
            <w:r w:rsidRPr="001C476A">
              <w:rPr>
                <w:rFonts w:ascii="Times New Roman" w:eastAsia="Book Antiqua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973E2" w:rsidRPr="001C476A" w:rsidRDefault="00E973E2" w:rsidP="00BC0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C476A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E973E2" w:rsidRPr="001C476A" w:rsidRDefault="00E973E2" w:rsidP="00BC05B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3E2" w:rsidRPr="002755D3" w:rsidTr="00BC05BD">
        <w:tc>
          <w:tcPr>
            <w:tcW w:w="38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E973E2" w:rsidRPr="001C476A" w:rsidRDefault="00E973E2" w:rsidP="00BC05BD">
            <w:pPr>
              <w:spacing w:before="79" w:line="220" w:lineRule="exact"/>
              <w:ind w:left="108" w:right="66"/>
              <w:rPr>
                <w:rFonts w:ascii="Times New Roman" w:eastAsia="Book Antiqua" w:hAnsi="Times New Roman" w:cs="Times New Roman"/>
              </w:rPr>
            </w:pPr>
            <w:r w:rsidRPr="001C476A">
              <w:rPr>
                <w:rFonts w:ascii="Times New Roman" w:eastAsia="Book Antiqua" w:hAnsi="Times New Roman" w:cs="Times New Roman"/>
                <w:color w:val="231F20"/>
                <w:w w:val="105"/>
              </w:rPr>
              <w:t>Основы методики самостоятельных занятий физическими упражнениями</w:t>
            </w:r>
          </w:p>
        </w:tc>
        <w:tc>
          <w:tcPr>
            <w:tcW w:w="1843" w:type="dxa"/>
            <w:tcBorders>
              <w:top w:val="single" w:sz="4" w:space="0" w:color="231F20"/>
              <w:left w:val="single" w:sz="4" w:space="0" w:color="auto"/>
              <w:bottom w:val="single" w:sz="4" w:space="0" w:color="231F20"/>
              <w:right w:val="single" w:sz="4" w:space="0" w:color="231F20"/>
            </w:tcBorders>
          </w:tcPr>
          <w:p w:rsidR="00E973E2" w:rsidRPr="001C476A" w:rsidRDefault="00E973E2" w:rsidP="00BC05BD">
            <w:pPr>
              <w:spacing w:before="79" w:line="220" w:lineRule="exact"/>
              <w:ind w:left="108" w:right="66"/>
              <w:jc w:val="center"/>
              <w:rPr>
                <w:rFonts w:ascii="Times New Roman" w:eastAsia="Book Antiqua" w:hAnsi="Times New Roman" w:cs="Times New Roman"/>
              </w:rPr>
            </w:pPr>
            <w:r w:rsidRPr="001C476A">
              <w:rPr>
                <w:rFonts w:ascii="Times New Roman" w:eastAsia="Book Antiqua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973E2" w:rsidRPr="001C476A" w:rsidRDefault="00E973E2" w:rsidP="00BC05BD">
            <w:pPr>
              <w:spacing w:before="73"/>
              <w:jc w:val="center"/>
              <w:rPr>
                <w:rFonts w:ascii="Times New Roman" w:eastAsia="Book Antiqua" w:hAnsi="Times New Roman" w:cs="Times New Roman"/>
              </w:rPr>
            </w:pPr>
            <w:r w:rsidRPr="001C476A">
              <w:rPr>
                <w:rFonts w:ascii="Times New Roman" w:eastAsia="Book Antiqua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973E2" w:rsidRPr="001C476A" w:rsidRDefault="00E973E2" w:rsidP="00BC0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C476A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E973E2" w:rsidRPr="001C476A" w:rsidRDefault="00E973E2" w:rsidP="00BC05B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3E2" w:rsidRPr="002755D3" w:rsidTr="00BC05BD">
        <w:trPr>
          <w:trHeight w:val="1005"/>
        </w:trPr>
        <w:tc>
          <w:tcPr>
            <w:tcW w:w="38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E973E2" w:rsidRPr="001C476A" w:rsidRDefault="00E973E2" w:rsidP="00BC05BD">
            <w:pPr>
              <w:spacing w:before="79" w:line="220" w:lineRule="exact"/>
              <w:ind w:left="108" w:right="174"/>
              <w:rPr>
                <w:rFonts w:ascii="Times New Roman" w:eastAsia="Book Antiqua" w:hAnsi="Times New Roman" w:cs="Times New Roman"/>
              </w:rPr>
            </w:pPr>
            <w:r w:rsidRPr="001C476A">
              <w:rPr>
                <w:rFonts w:ascii="Times New Roman" w:eastAsia="Book Antiqua" w:hAnsi="Times New Roman" w:cs="Times New Roman"/>
                <w:color w:val="231F20"/>
                <w:w w:val="105"/>
              </w:rPr>
              <w:t>Самоконтроль, его основные методы, показатели и критерии оценки</w:t>
            </w:r>
          </w:p>
        </w:tc>
        <w:tc>
          <w:tcPr>
            <w:tcW w:w="1843" w:type="dxa"/>
            <w:tcBorders>
              <w:top w:val="single" w:sz="4" w:space="0" w:color="231F20"/>
              <w:left w:val="single" w:sz="4" w:space="0" w:color="auto"/>
              <w:bottom w:val="single" w:sz="4" w:space="0" w:color="231F20"/>
              <w:right w:val="single" w:sz="4" w:space="0" w:color="231F20"/>
            </w:tcBorders>
          </w:tcPr>
          <w:p w:rsidR="00E973E2" w:rsidRPr="001C476A" w:rsidRDefault="00E973E2" w:rsidP="00BC05BD">
            <w:pPr>
              <w:jc w:val="center"/>
              <w:rPr>
                <w:rFonts w:ascii="Times New Roman" w:eastAsia="Book Antiqua" w:hAnsi="Times New Roman" w:cs="Times New Roman"/>
              </w:rPr>
            </w:pPr>
            <w:r w:rsidRPr="001C476A">
              <w:rPr>
                <w:rFonts w:ascii="Times New Roman" w:eastAsia="Book Antiqua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973E2" w:rsidRPr="001C476A" w:rsidRDefault="00E973E2" w:rsidP="00BC05BD">
            <w:pPr>
              <w:spacing w:before="73"/>
              <w:jc w:val="center"/>
              <w:rPr>
                <w:rFonts w:ascii="Times New Roman" w:eastAsia="Book Antiqua" w:hAnsi="Times New Roman" w:cs="Times New Roman"/>
              </w:rPr>
            </w:pPr>
            <w:r w:rsidRPr="001C476A">
              <w:rPr>
                <w:rFonts w:ascii="Times New Roman" w:eastAsia="Book Antiqua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973E2" w:rsidRPr="001C476A" w:rsidRDefault="00E973E2" w:rsidP="00BC0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C476A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E973E2" w:rsidRPr="001C476A" w:rsidRDefault="00E973E2" w:rsidP="00BC05B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3E2" w:rsidRPr="002755D3" w:rsidTr="00BC05BD">
        <w:trPr>
          <w:trHeight w:val="987"/>
        </w:trPr>
        <w:tc>
          <w:tcPr>
            <w:tcW w:w="38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E973E2" w:rsidRPr="001C476A" w:rsidRDefault="00E973E2" w:rsidP="00BC05BD">
            <w:pPr>
              <w:spacing w:before="79" w:line="220" w:lineRule="exact"/>
              <w:ind w:left="108" w:right="66"/>
              <w:rPr>
                <w:rFonts w:ascii="Times New Roman" w:eastAsia="Book Antiqua" w:hAnsi="Times New Roman" w:cs="Times New Roman"/>
              </w:rPr>
            </w:pPr>
            <w:r w:rsidRPr="001C476A">
              <w:rPr>
                <w:rFonts w:ascii="Times New Roman" w:eastAsia="Book Antiqua" w:hAnsi="Times New Roman" w:cs="Times New Roman"/>
                <w:color w:val="231F20"/>
                <w:w w:val="105"/>
              </w:rPr>
              <w:t>Психофизиологические основы учебного и производственного труда. Средства физической культуры в регулировании работоспособности</w:t>
            </w:r>
          </w:p>
        </w:tc>
        <w:tc>
          <w:tcPr>
            <w:tcW w:w="1843" w:type="dxa"/>
            <w:tcBorders>
              <w:top w:val="single" w:sz="4" w:space="0" w:color="231F20"/>
              <w:left w:val="single" w:sz="4" w:space="0" w:color="auto"/>
              <w:bottom w:val="single" w:sz="4" w:space="0" w:color="231F20"/>
              <w:right w:val="single" w:sz="4" w:space="0" w:color="231F20"/>
            </w:tcBorders>
          </w:tcPr>
          <w:p w:rsidR="00E973E2" w:rsidRPr="001C476A" w:rsidRDefault="00E973E2" w:rsidP="00BC05BD">
            <w:pPr>
              <w:jc w:val="center"/>
              <w:rPr>
                <w:rFonts w:ascii="Times New Roman" w:eastAsia="Book Antiqua" w:hAnsi="Times New Roman" w:cs="Times New Roman"/>
              </w:rPr>
            </w:pPr>
            <w:r>
              <w:rPr>
                <w:rFonts w:ascii="Times New Roman" w:eastAsia="Book Antiqua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973E2" w:rsidRPr="001C476A" w:rsidRDefault="00E973E2" w:rsidP="00BC05BD">
            <w:pPr>
              <w:spacing w:before="73"/>
              <w:jc w:val="center"/>
              <w:rPr>
                <w:rFonts w:ascii="Times New Roman" w:eastAsia="Book Antiqua" w:hAnsi="Times New Roman" w:cs="Times New Roman"/>
              </w:rPr>
            </w:pPr>
            <w:r>
              <w:rPr>
                <w:rFonts w:ascii="Times New Roman" w:eastAsia="Book Antiqua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973E2" w:rsidRPr="001C476A" w:rsidRDefault="00E973E2" w:rsidP="00BC0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C476A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973E2" w:rsidRPr="001C476A" w:rsidRDefault="00E973E2" w:rsidP="00BC05B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3E2" w:rsidRPr="002755D3" w:rsidTr="00BC05BD">
        <w:tc>
          <w:tcPr>
            <w:tcW w:w="38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E973E2" w:rsidRPr="001C476A" w:rsidRDefault="00E973E2" w:rsidP="00BC05BD">
            <w:pPr>
              <w:spacing w:before="79" w:line="220" w:lineRule="exact"/>
              <w:ind w:left="108" w:right="66"/>
              <w:rPr>
                <w:rFonts w:ascii="Times New Roman" w:eastAsia="Book Antiqua" w:hAnsi="Times New Roman" w:cs="Times New Roman"/>
              </w:rPr>
            </w:pPr>
            <w:r w:rsidRPr="001C476A">
              <w:rPr>
                <w:rFonts w:ascii="Times New Roman" w:eastAsia="Book Antiqua" w:hAnsi="Times New Roman" w:cs="Times New Roman"/>
                <w:color w:val="231F20"/>
                <w:w w:val="105"/>
              </w:rPr>
              <w:t>Физическая культура в профессиональной деятельности специалиста</w:t>
            </w:r>
          </w:p>
        </w:tc>
        <w:tc>
          <w:tcPr>
            <w:tcW w:w="1843" w:type="dxa"/>
            <w:tcBorders>
              <w:top w:val="single" w:sz="4" w:space="0" w:color="231F20"/>
              <w:left w:val="single" w:sz="4" w:space="0" w:color="auto"/>
              <w:bottom w:val="single" w:sz="4" w:space="0" w:color="231F20"/>
              <w:right w:val="single" w:sz="4" w:space="0" w:color="231F20"/>
            </w:tcBorders>
          </w:tcPr>
          <w:p w:rsidR="00E973E2" w:rsidRPr="001C476A" w:rsidRDefault="00E973E2" w:rsidP="00BC05BD">
            <w:pPr>
              <w:spacing w:before="79" w:line="220" w:lineRule="exact"/>
              <w:ind w:right="66"/>
              <w:jc w:val="center"/>
              <w:rPr>
                <w:rFonts w:ascii="Times New Roman" w:eastAsia="Book Antiqua" w:hAnsi="Times New Roman" w:cs="Times New Roman"/>
              </w:rPr>
            </w:pPr>
            <w:r w:rsidRPr="001C476A">
              <w:rPr>
                <w:rFonts w:ascii="Times New Roman" w:eastAsia="Book Antiqua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973E2" w:rsidRPr="001C476A" w:rsidRDefault="00E973E2" w:rsidP="00BC05BD">
            <w:pPr>
              <w:spacing w:before="73"/>
              <w:jc w:val="center"/>
              <w:rPr>
                <w:rFonts w:ascii="Times New Roman" w:eastAsia="Book Antiqua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E973E2" w:rsidRPr="001C476A" w:rsidRDefault="00E973E2" w:rsidP="00BC0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C476A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973E2" w:rsidRPr="001C476A" w:rsidRDefault="00E973E2" w:rsidP="00BC05B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3E2" w:rsidRPr="002755D3" w:rsidTr="00BC05BD">
        <w:trPr>
          <w:trHeight w:val="263"/>
        </w:trPr>
        <w:tc>
          <w:tcPr>
            <w:tcW w:w="38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E973E2" w:rsidRPr="001C476A" w:rsidRDefault="00E973E2" w:rsidP="00BC05BD">
            <w:pPr>
              <w:spacing w:before="79" w:line="220" w:lineRule="exact"/>
              <w:ind w:left="108" w:right="66"/>
              <w:rPr>
                <w:rFonts w:ascii="Times New Roman" w:eastAsia="Book Antiqua" w:hAnsi="Times New Roman" w:cs="Times New Roman"/>
                <w:color w:val="231F20"/>
                <w:w w:val="105"/>
              </w:rPr>
            </w:pPr>
          </w:p>
        </w:tc>
        <w:tc>
          <w:tcPr>
            <w:tcW w:w="1843" w:type="dxa"/>
            <w:tcBorders>
              <w:top w:val="single" w:sz="4" w:space="0" w:color="231F20"/>
              <w:left w:val="single" w:sz="4" w:space="0" w:color="auto"/>
              <w:bottom w:val="single" w:sz="4" w:space="0" w:color="231F20"/>
              <w:right w:val="single" w:sz="4" w:space="0" w:color="231F20"/>
            </w:tcBorders>
          </w:tcPr>
          <w:p w:rsidR="00E973E2" w:rsidRPr="001C476A" w:rsidRDefault="00E973E2" w:rsidP="00BC05BD">
            <w:pPr>
              <w:spacing w:before="79" w:line="220" w:lineRule="exact"/>
              <w:ind w:right="66"/>
              <w:jc w:val="center"/>
              <w:rPr>
                <w:rFonts w:ascii="Times New Roman" w:eastAsia="Book Antiqua" w:hAnsi="Times New Roman" w:cs="Times New Roman"/>
              </w:rPr>
            </w:pPr>
            <w:r w:rsidRPr="001C476A">
              <w:rPr>
                <w:rFonts w:ascii="Times New Roman" w:eastAsia="Book Antiqua" w:hAnsi="Times New Roman" w:cs="Times New Roman"/>
              </w:rPr>
              <w:t>2</w:t>
            </w:r>
            <w:r>
              <w:rPr>
                <w:rFonts w:ascii="Times New Roman" w:eastAsia="Book Antiqua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973E2" w:rsidRPr="001C476A" w:rsidRDefault="00E973E2" w:rsidP="00BC05BD">
            <w:pPr>
              <w:spacing w:before="73"/>
              <w:jc w:val="center"/>
              <w:rPr>
                <w:rFonts w:ascii="Times New Roman" w:eastAsia="Book Antiqua" w:hAnsi="Times New Roman" w:cs="Times New Roman"/>
              </w:rPr>
            </w:pPr>
            <w:r w:rsidRPr="001C476A">
              <w:rPr>
                <w:rFonts w:ascii="Times New Roman" w:eastAsia="Book Antiqua" w:hAnsi="Times New Roman" w:cs="Times New Roman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E973E2" w:rsidRPr="001C476A" w:rsidRDefault="00E973E2" w:rsidP="00BC0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C476A">
              <w:rPr>
                <w:rFonts w:ascii="Times New Roman" w:eastAsia="Calibri" w:hAnsi="Times New Roman" w:cs="Times New Roman"/>
                <w:color w:val="000000"/>
              </w:rPr>
              <w:t>15</w:t>
            </w:r>
          </w:p>
        </w:tc>
        <w:tc>
          <w:tcPr>
            <w:tcW w:w="1843" w:type="dxa"/>
            <w:shd w:val="clear" w:color="auto" w:fill="auto"/>
          </w:tcPr>
          <w:p w:rsidR="00E973E2" w:rsidRPr="001C476A" w:rsidRDefault="00E973E2" w:rsidP="00BC05B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3E2" w:rsidRPr="002755D3" w:rsidTr="00BC05BD">
        <w:trPr>
          <w:trHeight w:val="372"/>
        </w:trPr>
        <w:tc>
          <w:tcPr>
            <w:tcW w:w="38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E973E2" w:rsidRPr="001C476A" w:rsidRDefault="00E973E2" w:rsidP="00BC05BD">
            <w:pPr>
              <w:spacing w:before="70"/>
              <w:ind w:left="108" w:right="66"/>
              <w:rPr>
                <w:rFonts w:ascii="Times New Roman" w:eastAsia="Book Antiqua" w:hAnsi="Times New Roman" w:cs="Times New Roman"/>
                <w:b/>
              </w:rPr>
            </w:pPr>
            <w:r w:rsidRPr="001C476A">
              <w:rPr>
                <w:rFonts w:ascii="Times New Roman" w:eastAsia="Book Antiqua" w:hAnsi="Times New Roman" w:cs="Times New Roman"/>
                <w:b/>
                <w:color w:val="231F20"/>
                <w:w w:val="95"/>
              </w:rPr>
              <w:t>Практическая часть</w:t>
            </w:r>
          </w:p>
        </w:tc>
        <w:tc>
          <w:tcPr>
            <w:tcW w:w="1843" w:type="dxa"/>
            <w:tcBorders>
              <w:top w:val="single" w:sz="4" w:space="0" w:color="231F20"/>
              <w:left w:val="single" w:sz="4" w:space="0" w:color="auto"/>
              <w:bottom w:val="single" w:sz="4" w:space="0" w:color="231F20"/>
              <w:right w:val="single" w:sz="4" w:space="0" w:color="231F20"/>
            </w:tcBorders>
          </w:tcPr>
          <w:p w:rsidR="00E973E2" w:rsidRPr="001C476A" w:rsidRDefault="00E973E2" w:rsidP="00BC05BD">
            <w:pPr>
              <w:spacing w:before="70"/>
              <w:ind w:right="66"/>
              <w:jc w:val="center"/>
              <w:rPr>
                <w:rFonts w:ascii="Times New Roman" w:eastAsia="Book Antiqua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973E2" w:rsidRPr="001C476A" w:rsidRDefault="00E973E2" w:rsidP="00BC05BD">
            <w:pPr>
              <w:spacing w:before="73"/>
              <w:ind w:left="259" w:right="259"/>
              <w:jc w:val="center"/>
              <w:rPr>
                <w:rFonts w:ascii="Times New Roman" w:eastAsia="Book Antiqua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973E2" w:rsidRPr="001C476A" w:rsidRDefault="00E973E2" w:rsidP="00BC05BD">
            <w:pPr>
              <w:spacing w:before="73"/>
              <w:ind w:left="259" w:right="259"/>
              <w:jc w:val="center"/>
              <w:rPr>
                <w:rFonts w:ascii="Times New Roman" w:eastAsia="Book Antiqua" w:hAnsi="Times New Roman" w:cs="Times New Roman"/>
                <w:b/>
              </w:rPr>
            </w:pPr>
          </w:p>
        </w:tc>
        <w:tc>
          <w:tcPr>
            <w:tcW w:w="1843" w:type="dxa"/>
            <w:tcBorders>
              <w:left w:val="single" w:sz="4" w:space="0" w:color="231F20"/>
            </w:tcBorders>
            <w:shd w:val="clear" w:color="auto" w:fill="auto"/>
          </w:tcPr>
          <w:p w:rsidR="00E973E2" w:rsidRPr="001C476A" w:rsidRDefault="00E973E2" w:rsidP="00BC05B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73E2" w:rsidRPr="002755D3" w:rsidTr="00BC05BD">
        <w:tc>
          <w:tcPr>
            <w:tcW w:w="38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E973E2" w:rsidRPr="001C476A" w:rsidRDefault="00E973E2" w:rsidP="00BC05BD">
            <w:pPr>
              <w:spacing w:before="73"/>
              <w:ind w:left="108" w:right="66"/>
              <w:rPr>
                <w:rFonts w:ascii="Times New Roman" w:eastAsia="Book Antiqua" w:hAnsi="Times New Roman" w:cs="Times New Roman"/>
              </w:rPr>
            </w:pPr>
            <w:r w:rsidRPr="001C476A">
              <w:rPr>
                <w:rFonts w:ascii="Times New Roman" w:eastAsia="Book Antiqua" w:hAnsi="Times New Roman" w:cs="Times New Roman"/>
                <w:color w:val="231F20"/>
                <w:w w:val="110"/>
              </w:rPr>
              <w:t>Легкая атлетика. Кроссовая подготовка</w:t>
            </w:r>
          </w:p>
        </w:tc>
        <w:tc>
          <w:tcPr>
            <w:tcW w:w="1843" w:type="dxa"/>
            <w:tcBorders>
              <w:top w:val="single" w:sz="4" w:space="0" w:color="231F20"/>
              <w:left w:val="single" w:sz="4" w:space="0" w:color="auto"/>
              <w:bottom w:val="single" w:sz="4" w:space="0" w:color="231F20"/>
              <w:right w:val="single" w:sz="4" w:space="0" w:color="231F20"/>
            </w:tcBorders>
          </w:tcPr>
          <w:p w:rsidR="00E973E2" w:rsidRPr="001C476A" w:rsidRDefault="00E973E2" w:rsidP="00BC05BD">
            <w:pPr>
              <w:jc w:val="center"/>
              <w:rPr>
                <w:rFonts w:ascii="Times New Roman" w:eastAsia="Book Antiqua" w:hAnsi="Times New Roman" w:cs="Times New Roman"/>
              </w:rPr>
            </w:pPr>
            <w:r w:rsidRPr="001C476A">
              <w:rPr>
                <w:rFonts w:ascii="Times New Roman" w:eastAsia="Book Antiqua" w:hAnsi="Times New Roman" w:cs="Times New Roman"/>
              </w:rPr>
              <w:t>41</w:t>
            </w:r>
          </w:p>
          <w:p w:rsidR="00E973E2" w:rsidRPr="001C476A" w:rsidRDefault="00E973E2" w:rsidP="00BC05BD">
            <w:pPr>
              <w:spacing w:before="73"/>
              <w:ind w:left="108" w:right="66"/>
              <w:jc w:val="center"/>
              <w:rPr>
                <w:rFonts w:ascii="Times New Roman" w:eastAsia="Book Antiqua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973E2" w:rsidRPr="001C476A" w:rsidRDefault="00E973E2" w:rsidP="00BC05BD">
            <w:pPr>
              <w:spacing w:before="73"/>
              <w:ind w:left="259" w:right="259"/>
              <w:jc w:val="center"/>
              <w:rPr>
                <w:rFonts w:ascii="Times New Roman" w:eastAsia="Book Antiqua" w:hAnsi="Times New Roman" w:cs="Times New Roman"/>
              </w:rPr>
            </w:pPr>
            <w:r w:rsidRPr="001C476A">
              <w:rPr>
                <w:rFonts w:ascii="Times New Roman" w:eastAsia="Book Antiqua" w:hAnsi="Times New Roman" w:cs="Times New Roman"/>
              </w:rPr>
              <w:t>14</w:t>
            </w:r>
            <w:bookmarkStart w:id="1" w:name="_GoBack"/>
            <w:bookmarkEnd w:id="1"/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973E2" w:rsidRPr="001C476A" w:rsidRDefault="00E973E2" w:rsidP="00BC05BD">
            <w:pPr>
              <w:jc w:val="center"/>
              <w:rPr>
                <w:rFonts w:ascii="Times New Roman" w:hAnsi="Times New Roman" w:cs="Times New Roman"/>
              </w:rPr>
            </w:pPr>
            <w:r w:rsidRPr="001C476A">
              <w:rPr>
                <w:rFonts w:ascii="Times New Roman" w:eastAsia="Book Antiqua" w:hAnsi="Times New Roman" w:cs="Times New Roman"/>
                <w:color w:val="231F20"/>
                <w:w w:val="120"/>
              </w:rPr>
              <w:t>27</w:t>
            </w:r>
          </w:p>
        </w:tc>
        <w:tc>
          <w:tcPr>
            <w:tcW w:w="1843" w:type="dxa"/>
            <w:tcBorders>
              <w:left w:val="single" w:sz="4" w:space="0" w:color="231F20"/>
            </w:tcBorders>
            <w:shd w:val="clear" w:color="auto" w:fill="auto"/>
          </w:tcPr>
          <w:p w:rsidR="00E973E2" w:rsidRPr="001C476A" w:rsidRDefault="00E973E2" w:rsidP="00BC05BD">
            <w:pPr>
              <w:jc w:val="center"/>
              <w:rPr>
                <w:rFonts w:ascii="Times New Roman" w:hAnsi="Times New Roman" w:cs="Times New Roman"/>
              </w:rPr>
            </w:pPr>
            <w:r w:rsidRPr="001C476A">
              <w:rPr>
                <w:rFonts w:ascii="Times New Roman" w:eastAsia="Book Antiqua" w:hAnsi="Times New Roman" w:cs="Times New Roman"/>
                <w:color w:val="231F20"/>
                <w:w w:val="120"/>
              </w:rPr>
              <w:t>27</w:t>
            </w:r>
          </w:p>
        </w:tc>
      </w:tr>
      <w:tr w:rsidR="00E973E2" w:rsidRPr="002755D3" w:rsidTr="00BC05BD">
        <w:tc>
          <w:tcPr>
            <w:tcW w:w="38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E973E2" w:rsidRPr="001C476A" w:rsidRDefault="00E973E2" w:rsidP="00BC05BD">
            <w:pPr>
              <w:spacing w:before="73"/>
              <w:ind w:left="108" w:right="66"/>
              <w:rPr>
                <w:rFonts w:ascii="Times New Roman" w:eastAsia="Book Antiqua" w:hAnsi="Times New Roman" w:cs="Times New Roman"/>
              </w:rPr>
            </w:pPr>
            <w:r w:rsidRPr="001C476A">
              <w:rPr>
                <w:rFonts w:ascii="Times New Roman" w:eastAsia="Book Antiqua" w:hAnsi="Times New Roman" w:cs="Times New Roman"/>
                <w:color w:val="231F20"/>
                <w:w w:val="105"/>
              </w:rPr>
              <w:t>Гимнастика</w:t>
            </w:r>
          </w:p>
        </w:tc>
        <w:tc>
          <w:tcPr>
            <w:tcW w:w="1843" w:type="dxa"/>
            <w:tcBorders>
              <w:top w:val="single" w:sz="4" w:space="0" w:color="231F20"/>
              <w:left w:val="single" w:sz="4" w:space="0" w:color="auto"/>
              <w:bottom w:val="single" w:sz="4" w:space="0" w:color="231F20"/>
              <w:right w:val="single" w:sz="4" w:space="0" w:color="231F20"/>
            </w:tcBorders>
          </w:tcPr>
          <w:p w:rsidR="00E973E2" w:rsidRPr="001C476A" w:rsidRDefault="00E973E2" w:rsidP="00BC05BD">
            <w:pPr>
              <w:spacing w:before="73"/>
              <w:ind w:right="66"/>
              <w:jc w:val="center"/>
              <w:rPr>
                <w:rFonts w:ascii="Times New Roman" w:eastAsia="Book Antiqua" w:hAnsi="Times New Roman" w:cs="Times New Roman"/>
              </w:rPr>
            </w:pPr>
            <w:r w:rsidRPr="001C476A">
              <w:rPr>
                <w:rFonts w:ascii="Times New Roman" w:eastAsia="Book Antiqua" w:hAnsi="Times New Roman" w:cs="Times New Roman"/>
                <w:color w:val="231F20"/>
                <w:w w:val="120"/>
              </w:rPr>
              <w:t>33</w:t>
            </w: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973E2" w:rsidRPr="001C476A" w:rsidRDefault="00E973E2" w:rsidP="00BC05BD">
            <w:pPr>
              <w:spacing w:before="73"/>
              <w:jc w:val="center"/>
              <w:rPr>
                <w:rFonts w:ascii="Times New Roman" w:eastAsia="Book Antiqua" w:hAnsi="Times New Roman" w:cs="Times New Roman"/>
              </w:rPr>
            </w:pPr>
            <w:r w:rsidRPr="001C476A">
              <w:rPr>
                <w:rFonts w:ascii="Times New Roman" w:eastAsia="Book Antiqua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973E2" w:rsidRPr="001C476A" w:rsidRDefault="00E973E2" w:rsidP="00BC05BD">
            <w:pPr>
              <w:jc w:val="center"/>
              <w:rPr>
                <w:rFonts w:ascii="Times New Roman" w:hAnsi="Times New Roman" w:cs="Times New Roman"/>
              </w:rPr>
            </w:pPr>
            <w:r w:rsidRPr="001C476A">
              <w:rPr>
                <w:rFonts w:ascii="Times New Roman" w:eastAsia="Book Antiqua" w:hAnsi="Times New Roman" w:cs="Times New Roman"/>
                <w:color w:val="231F20"/>
                <w:w w:val="120"/>
              </w:rPr>
              <w:t>21</w:t>
            </w:r>
          </w:p>
        </w:tc>
        <w:tc>
          <w:tcPr>
            <w:tcW w:w="1843" w:type="dxa"/>
            <w:tcBorders>
              <w:left w:val="single" w:sz="4" w:space="0" w:color="231F20"/>
            </w:tcBorders>
            <w:shd w:val="clear" w:color="auto" w:fill="auto"/>
          </w:tcPr>
          <w:p w:rsidR="00E973E2" w:rsidRPr="001C476A" w:rsidRDefault="00E973E2" w:rsidP="00BC05BD">
            <w:pPr>
              <w:jc w:val="center"/>
              <w:rPr>
                <w:rFonts w:ascii="Times New Roman" w:hAnsi="Times New Roman" w:cs="Times New Roman"/>
              </w:rPr>
            </w:pPr>
            <w:r w:rsidRPr="001C476A">
              <w:rPr>
                <w:rFonts w:ascii="Times New Roman" w:eastAsia="Book Antiqua" w:hAnsi="Times New Roman" w:cs="Times New Roman"/>
                <w:color w:val="231F20"/>
                <w:w w:val="120"/>
              </w:rPr>
              <w:t>21</w:t>
            </w:r>
          </w:p>
        </w:tc>
      </w:tr>
      <w:tr w:rsidR="00E973E2" w:rsidRPr="002755D3" w:rsidTr="00BC05BD">
        <w:tc>
          <w:tcPr>
            <w:tcW w:w="38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E973E2" w:rsidRPr="001C476A" w:rsidRDefault="00E973E2" w:rsidP="00BC05BD">
            <w:pPr>
              <w:spacing w:before="73"/>
              <w:ind w:left="108" w:right="66"/>
              <w:rPr>
                <w:rFonts w:ascii="Times New Roman" w:eastAsia="Book Antiqua" w:hAnsi="Times New Roman" w:cs="Times New Roman"/>
                <w:color w:val="231F20"/>
                <w:w w:val="105"/>
              </w:rPr>
            </w:pPr>
            <w:r w:rsidRPr="001C476A">
              <w:rPr>
                <w:rFonts w:ascii="Times New Roman" w:eastAsia="Book Antiqua" w:hAnsi="Times New Roman" w:cs="Times New Roman"/>
                <w:color w:val="231F20"/>
                <w:w w:val="105"/>
              </w:rPr>
              <w:t>Лыжная подготовка</w:t>
            </w:r>
          </w:p>
        </w:tc>
        <w:tc>
          <w:tcPr>
            <w:tcW w:w="1843" w:type="dxa"/>
            <w:tcBorders>
              <w:top w:val="single" w:sz="4" w:space="0" w:color="231F20"/>
              <w:left w:val="single" w:sz="4" w:space="0" w:color="auto"/>
              <w:bottom w:val="single" w:sz="4" w:space="0" w:color="231F20"/>
              <w:right w:val="single" w:sz="4" w:space="0" w:color="231F20"/>
            </w:tcBorders>
          </w:tcPr>
          <w:p w:rsidR="00E973E2" w:rsidRPr="001C476A" w:rsidRDefault="00E973E2" w:rsidP="00BC05BD">
            <w:pPr>
              <w:spacing w:before="73"/>
              <w:ind w:right="66"/>
              <w:jc w:val="center"/>
              <w:rPr>
                <w:rFonts w:ascii="Times New Roman" w:eastAsia="Book Antiqua" w:hAnsi="Times New Roman" w:cs="Times New Roman"/>
                <w:color w:val="231F20"/>
                <w:w w:val="105"/>
              </w:rPr>
            </w:pPr>
            <w:r w:rsidRPr="001C476A">
              <w:rPr>
                <w:rFonts w:ascii="Times New Roman" w:eastAsia="Book Antiqua" w:hAnsi="Times New Roman" w:cs="Times New Roman"/>
                <w:color w:val="231F20"/>
                <w:w w:val="120"/>
              </w:rPr>
              <w:t>33</w:t>
            </w: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973E2" w:rsidRPr="001C476A" w:rsidRDefault="00E973E2" w:rsidP="00BC05BD">
            <w:pPr>
              <w:spacing w:before="73"/>
              <w:jc w:val="center"/>
              <w:rPr>
                <w:rFonts w:ascii="Times New Roman" w:eastAsia="Book Antiqua" w:hAnsi="Times New Roman" w:cs="Times New Roman"/>
                <w:color w:val="231F20"/>
                <w:w w:val="120"/>
              </w:rPr>
            </w:pPr>
            <w:r w:rsidRPr="001C476A">
              <w:rPr>
                <w:rFonts w:ascii="Times New Roman" w:eastAsia="Book Antiqua" w:hAnsi="Times New Roman" w:cs="Times New Roman"/>
                <w:color w:val="231F20"/>
                <w:w w:val="1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973E2" w:rsidRPr="001C476A" w:rsidRDefault="00E973E2" w:rsidP="00BC05BD">
            <w:pPr>
              <w:jc w:val="center"/>
              <w:rPr>
                <w:rFonts w:ascii="Times New Roman" w:hAnsi="Times New Roman" w:cs="Times New Roman"/>
              </w:rPr>
            </w:pPr>
            <w:r w:rsidRPr="001C476A">
              <w:rPr>
                <w:rFonts w:ascii="Times New Roman" w:eastAsia="Book Antiqua" w:hAnsi="Times New Roman" w:cs="Times New Roman"/>
                <w:color w:val="231F20"/>
                <w:w w:val="120"/>
              </w:rPr>
              <w:t>21</w:t>
            </w:r>
          </w:p>
        </w:tc>
        <w:tc>
          <w:tcPr>
            <w:tcW w:w="1843" w:type="dxa"/>
            <w:tcBorders>
              <w:left w:val="single" w:sz="4" w:space="0" w:color="231F20"/>
            </w:tcBorders>
            <w:shd w:val="clear" w:color="auto" w:fill="auto"/>
          </w:tcPr>
          <w:p w:rsidR="00E973E2" w:rsidRPr="001C476A" w:rsidRDefault="00E973E2" w:rsidP="00BC05BD">
            <w:pPr>
              <w:jc w:val="center"/>
              <w:rPr>
                <w:rFonts w:ascii="Times New Roman" w:hAnsi="Times New Roman" w:cs="Times New Roman"/>
              </w:rPr>
            </w:pPr>
            <w:r w:rsidRPr="001C476A">
              <w:rPr>
                <w:rFonts w:ascii="Times New Roman" w:eastAsia="Book Antiqua" w:hAnsi="Times New Roman" w:cs="Times New Roman"/>
                <w:color w:val="231F20"/>
                <w:w w:val="120"/>
              </w:rPr>
              <w:t>21</w:t>
            </w:r>
          </w:p>
        </w:tc>
      </w:tr>
      <w:tr w:rsidR="00E973E2" w:rsidRPr="002755D3" w:rsidTr="00BC05BD">
        <w:trPr>
          <w:trHeight w:val="526"/>
        </w:trPr>
        <w:tc>
          <w:tcPr>
            <w:tcW w:w="38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E973E2" w:rsidRPr="001C476A" w:rsidRDefault="00E973E2" w:rsidP="00BC05BD">
            <w:pPr>
              <w:spacing w:before="73"/>
              <w:ind w:left="108" w:right="66"/>
              <w:rPr>
                <w:rFonts w:ascii="Times New Roman" w:eastAsia="Book Antiqua" w:hAnsi="Times New Roman" w:cs="Times New Roman"/>
              </w:rPr>
            </w:pPr>
            <w:r w:rsidRPr="001C476A">
              <w:rPr>
                <w:rFonts w:ascii="Times New Roman" w:eastAsia="Book Antiqua" w:hAnsi="Times New Roman" w:cs="Times New Roman"/>
                <w:color w:val="231F20"/>
                <w:w w:val="105"/>
              </w:rPr>
              <w:t>Спортивные игры (волейбол)</w:t>
            </w:r>
          </w:p>
        </w:tc>
        <w:tc>
          <w:tcPr>
            <w:tcW w:w="1843" w:type="dxa"/>
            <w:tcBorders>
              <w:top w:val="single" w:sz="4" w:space="0" w:color="231F20"/>
              <w:left w:val="single" w:sz="4" w:space="0" w:color="auto"/>
              <w:bottom w:val="single" w:sz="4" w:space="0" w:color="231F20"/>
              <w:right w:val="single" w:sz="4" w:space="0" w:color="231F20"/>
            </w:tcBorders>
          </w:tcPr>
          <w:p w:rsidR="00E973E2" w:rsidRPr="001C476A" w:rsidRDefault="00E973E2" w:rsidP="00BC05BD">
            <w:pPr>
              <w:spacing w:before="73"/>
              <w:ind w:right="66"/>
              <w:jc w:val="center"/>
              <w:rPr>
                <w:rFonts w:ascii="Times New Roman" w:eastAsia="Book Antiqua" w:hAnsi="Times New Roman" w:cs="Times New Roman"/>
              </w:rPr>
            </w:pPr>
            <w:r w:rsidRPr="001C476A">
              <w:rPr>
                <w:rFonts w:ascii="Times New Roman" w:eastAsia="Book Antiqua" w:hAnsi="Times New Roman" w:cs="Times New Roman"/>
                <w:color w:val="231F20"/>
                <w:w w:val="120"/>
              </w:rPr>
              <w:t>24</w:t>
            </w: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973E2" w:rsidRPr="001C476A" w:rsidRDefault="00E973E2" w:rsidP="00BC05BD">
            <w:pPr>
              <w:spacing w:before="73"/>
              <w:ind w:left="259" w:right="259"/>
              <w:jc w:val="center"/>
              <w:rPr>
                <w:rFonts w:ascii="Times New Roman" w:eastAsia="Book Antiqua" w:hAnsi="Times New Roman" w:cs="Times New Roman"/>
              </w:rPr>
            </w:pPr>
            <w:r w:rsidRPr="001C476A">
              <w:rPr>
                <w:rFonts w:ascii="Times New Roman" w:eastAsia="Book Antiqua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E973E2" w:rsidRPr="001C476A" w:rsidRDefault="00E973E2" w:rsidP="00BC05BD">
            <w:pPr>
              <w:jc w:val="center"/>
              <w:rPr>
                <w:rFonts w:ascii="Times New Roman" w:hAnsi="Times New Roman" w:cs="Times New Roman"/>
              </w:rPr>
            </w:pPr>
            <w:r w:rsidRPr="001C476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43" w:type="dxa"/>
            <w:tcBorders>
              <w:left w:val="single" w:sz="4" w:space="0" w:color="231F20"/>
            </w:tcBorders>
            <w:shd w:val="clear" w:color="auto" w:fill="auto"/>
          </w:tcPr>
          <w:p w:rsidR="00E973E2" w:rsidRPr="001C476A" w:rsidRDefault="00E973E2" w:rsidP="00BC05BD">
            <w:pPr>
              <w:jc w:val="center"/>
              <w:rPr>
                <w:rFonts w:ascii="Times New Roman" w:hAnsi="Times New Roman" w:cs="Times New Roman"/>
              </w:rPr>
            </w:pPr>
            <w:r w:rsidRPr="001C476A">
              <w:rPr>
                <w:rFonts w:ascii="Times New Roman" w:hAnsi="Times New Roman" w:cs="Times New Roman"/>
              </w:rPr>
              <w:t>16</w:t>
            </w:r>
          </w:p>
        </w:tc>
      </w:tr>
      <w:tr w:rsidR="00E973E2" w:rsidRPr="002755D3" w:rsidTr="00BC05BD">
        <w:trPr>
          <w:trHeight w:val="751"/>
        </w:trPr>
        <w:tc>
          <w:tcPr>
            <w:tcW w:w="38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E973E2" w:rsidRPr="001C476A" w:rsidRDefault="00E973E2" w:rsidP="00BC05BD">
            <w:pPr>
              <w:spacing w:before="73"/>
              <w:ind w:left="108" w:right="66"/>
              <w:rPr>
                <w:rFonts w:ascii="Times New Roman" w:eastAsia="Book Antiqua" w:hAnsi="Times New Roman" w:cs="Times New Roman"/>
                <w:color w:val="231F20"/>
                <w:w w:val="105"/>
              </w:rPr>
            </w:pPr>
            <w:r w:rsidRPr="001C476A">
              <w:rPr>
                <w:rFonts w:ascii="Times New Roman" w:eastAsia="Book Antiqua" w:hAnsi="Times New Roman" w:cs="Times New Roman"/>
                <w:color w:val="231F20"/>
                <w:w w:val="105"/>
              </w:rPr>
              <w:t>Виды спорта по выбору</w:t>
            </w:r>
            <w:r w:rsidR="000949F8">
              <w:rPr>
                <w:rFonts w:ascii="Times New Roman" w:eastAsia="Book Antiqua" w:hAnsi="Times New Roman" w:cs="Times New Roman"/>
                <w:color w:val="231F20"/>
                <w:w w:val="105"/>
              </w:rPr>
              <w:t xml:space="preserve"> </w:t>
            </w:r>
            <w:r w:rsidRPr="001C476A">
              <w:rPr>
                <w:rFonts w:ascii="Times New Roman" w:eastAsia="Book Antiqua" w:hAnsi="Times New Roman" w:cs="Times New Roman"/>
                <w:color w:val="231F20"/>
                <w:w w:val="105"/>
              </w:rPr>
              <w:t>(баскетбол)</w:t>
            </w:r>
          </w:p>
        </w:tc>
        <w:tc>
          <w:tcPr>
            <w:tcW w:w="1843" w:type="dxa"/>
            <w:tcBorders>
              <w:top w:val="single" w:sz="4" w:space="0" w:color="231F20"/>
              <w:left w:val="single" w:sz="4" w:space="0" w:color="auto"/>
              <w:bottom w:val="single" w:sz="4" w:space="0" w:color="231F20"/>
              <w:right w:val="single" w:sz="4" w:space="0" w:color="231F20"/>
            </w:tcBorders>
          </w:tcPr>
          <w:p w:rsidR="00E973E2" w:rsidRPr="0017336B" w:rsidRDefault="00E973E2" w:rsidP="00A9206B">
            <w:pPr>
              <w:spacing w:before="73"/>
              <w:ind w:left="108" w:right="66"/>
              <w:jc w:val="center"/>
              <w:rPr>
                <w:rFonts w:ascii="Times New Roman" w:eastAsia="Book Antiqua" w:hAnsi="Times New Roman" w:cs="Times New Roman"/>
                <w:color w:val="231F20"/>
                <w:w w:val="105"/>
                <w:sz w:val="24"/>
                <w:szCs w:val="24"/>
              </w:rPr>
            </w:pPr>
            <w:r w:rsidRPr="0017336B">
              <w:rPr>
                <w:rFonts w:ascii="Times New Roman" w:eastAsia="Book Antiqua" w:hAnsi="Times New Roman" w:cs="Times New Roman"/>
                <w:color w:val="231F20"/>
                <w:w w:val="105"/>
                <w:sz w:val="24"/>
                <w:szCs w:val="24"/>
              </w:rPr>
              <w:t>23</w:t>
            </w:r>
          </w:p>
        </w:tc>
        <w:tc>
          <w:tcPr>
            <w:tcW w:w="1984" w:type="dxa"/>
            <w:shd w:val="clear" w:color="auto" w:fill="auto"/>
          </w:tcPr>
          <w:p w:rsidR="00E973E2" w:rsidRPr="001C476A" w:rsidRDefault="00E973E2" w:rsidP="00BC0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1C476A">
              <w:rPr>
                <w:rFonts w:ascii="Times New Roman" w:eastAsia="Calibri" w:hAnsi="Times New Roman" w:cs="Times New Roman"/>
                <w:color w:val="00000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E973E2" w:rsidRPr="001C476A" w:rsidRDefault="00E973E2" w:rsidP="00BC05BD">
            <w:pPr>
              <w:jc w:val="center"/>
              <w:rPr>
                <w:rFonts w:ascii="Times New Roman" w:hAnsi="Times New Roman" w:cs="Times New Roman"/>
              </w:rPr>
            </w:pPr>
            <w:r w:rsidRPr="001C476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43" w:type="dxa"/>
            <w:shd w:val="clear" w:color="auto" w:fill="auto"/>
          </w:tcPr>
          <w:p w:rsidR="00E973E2" w:rsidRPr="001C476A" w:rsidRDefault="00E973E2" w:rsidP="00BC05BD">
            <w:pPr>
              <w:jc w:val="center"/>
              <w:rPr>
                <w:rFonts w:ascii="Times New Roman" w:hAnsi="Times New Roman" w:cs="Times New Roman"/>
              </w:rPr>
            </w:pPr>
            <w:r w:rsidRPr="001C476A">
              <w:rPr>
                <w:rFonts w:ascii="Times New Roman" w:hAnsi="Times New Roman" w:cs="Times New Roman"/>
              </w:rPr>
              <w:t>17</w:t>
            </w:r>
          </w:p>
        </w:tc>
      </w:tr>
      <w:tr w:rsidR="00E973E2" w:rsidRPr="002755D3" w:rsidTr="00BC05BD">
        <w:trPr>
          <w:trHeight w:val="751"/>
        </w:trPr>
        <w:tc>
          <w:tcPr>
            <w:tcW w:w="382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auto"/>
            </w:tcBorders>
          </w:tcPr>
          <w:p w:rsidR="00E973E2" w:rsidRPr="00985130" w:rsidRDefault="00E973E2" w:rsidP="00BC05BD">
            <w:pPr>
              <w:spacing w:before="73"/>
              <w:ind w:left="108" w:right="66"/>
              <w:rPr>
                <w:rFonts w:ascii="Times New Roman" w:eastAsia="Book Antiqua" w:hAnsi="Times New Roman" w:cs="Times New Roman"/>
                <w:b/>
                <w:color w:val="231F20"/>
                <w:w w:val="105"/>
              </w:rPr>
            </w:pPr>
            <w:r w:rsidRPr="00985130">
              <w:rPr>
                <w:rFonts w:ascii="Times New Roman" w:eastAsia="Book Antiqua" w:hAnsi="Times New Roman" w:cs="Times New Roman"/>
                <w:b/>
                <w:color w:val="231F20"/>
                <w:w w:val="105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231F20"/>
              <w:left w:val="single" w:sz="4" w:space="0" w:color="auto"/>
              <w:bottom w:val="single" w:sz="4" w:space="0" w:color="231F20"/>
              <w:right w:val="single" w:sz="4" w:space="0" w:color="231F20"/>
            </w:tcBorders>
          </w:tcPr>
          <w:p w:rsidR="00E973E2" w:rsidRPr="00985130" w:rsidRDefault="00E46D07" w:rsidP="00BC05BD">
            <w:pPr>
              <w:spacing w:before="73"/>
              <w:ind w:left="108" w:right="66"/>
              <w:jc w:val="center"/>
              <w:rPr>
                <w:rFonts w:ascii="Times New Roman" w:eastAsia="Book Antiqua" w:hAnsi="Times New Roman" w:cs="Times New Roman"/>
                <w:b/>
                <w:color w:val="231F20"/>
                <w:w w:val="105"/>
              </w:rPr>
            </w:pPr>
            <w:r>
              <w:rPr>
                <w:rFonts w:ascii="Times New Roman" w:eastAsia="Book Antiqua" w:hAnsi="Times New Roman" w:cs="Times New Roman"/>
                <w:b/>
                <w:color w:val="231F20"/>
                <w:w w:val="105"/>
              </w:rPr>
              <w:t>175</w:t>
            </w:r>
          </w:p>
        </w:tc>
        <w:tc>
          <w:tcPr>
            <w:tcW w:w="1984" w:type="dxa"/>
            <w:shd w:val="clear" w:color="auto" w:fill="auto"/>
          </w:tcPr>
          <w:p w:rsidR="00E973E2" w:rsidRPr="00985130" w:rsidRDefault="00E46D07" w:rsidP="00BC0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</w:rPr>
              <w:t>58</w:t>
            </w:r>
          </w:p>
        </w:tc>
        <w:tc>
          <w:tcPr>
            <w:tcW w:w="1134" w:type="dxa"/>
            <w:shd w:val="clear" w:color="auto" w:fill="auto"/>
          </w:tcPr>
          <w:p w:rsidR="00E973E2" w:rsidRPr="00985130" w:rsidRDefault="00E973E2" w:rsidP="00BC0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985130">
              <w:rPr>
                <w:rFonts w:ascii="Times New Roman" w:eastAsia="Calibri" w:hAnsi="Times New Roman" w:cs="Times New Roman"/>
                <w:b/>
                <w:color w:val="000000"/>
              </w:rPr>
              <w:t>117</w:t>
            </w:r>
          </w:p>
        </w:tc>
        <w:tc>
          <w:tcPr>
            <w:tcW w:w="1843" w:type="dxa"/>
            <w:shd w:val="clear" w:color="auto" w:fill="auto"/>
          </w:tcPr>
          <w:p w:rsidR="00E973E2" w:rsidRPr="00985130" w:rsidRDefault="00E973E2" w:rsidP="00BC05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5130">
              <w:rPr>
                <w:rFonts w:ascii="Times New Roman" w:hAnsi="Times New Roman" w:cs="Times New Roman"/>
                <w:b/>
              </w:rPr>
              <w:t>102</w:t>
            </w:r>
          </w:p>
        </w:tc>
      </w:tr>
    </w:tbl>
    <w:p w:rsidR="004E4861" w:rsidRDefault="004E4861" w:rsidP="00E973E2">
      <w:pPr>
        <w:widowControl w:val="0"/>
        <w:spacing w:before="224" w:after="0" w:line="252" w:lineRule="auto"/>
        <w:ind w:right="38"/>
        <w:outlineLvl w:val="1"/>
        <w:rPr>
          <w:rFonts w:ascii="Times New Roman" w:eastAsia="Arial Narrow" w:hAnsi="Times New Roman" w:cs="Times New Roman"/>
          <w:b/>
          <w:color w:val="231F20"/>
          <w:w w:val="110"/>
          <w:sz w:val="28"/>
          <w:szCs w:val="28"/>
        </w:rPr>
      </w:pPr>
    </w:p>
    <w:p w:rsidR="004E4861" w:rsidRDefault="004E4861" w:rsidP="004E4861">
      <w:pPr>
        <w:widowControl w:val="0"/>
        <w:spacing w:before="224" w:after="0" w:line="252" w:lineRule="auto"/>
        <w:ind w:left="3798" w:right="38" w:hanging="3494"/>
        <w:jc w:val="center"/>
        <w:outlineLvl w:val="1"/>
        <w:rPr>
          <w:rFonts w:ascii="Times New Roman" w:eastAsia="Arial Narrow" w:hAnsi="Times New Roman" w:cs="Times New Roman"/>
          <w:b/>
          <w:color w:val="231F20"/>
          <w:w w:val="110"/>
          <w:sz w:val="28"/>
          <w:szCs w:val="28"/>
        </w:rPr>
      </w:pPr>
      <w:r w:rsidRPr="008E058B">
        <w:rPr>
          <w:rFonts w:ascii="Times New Roman" w:eastAsia="Arial Narrow" w:hAnsi="Times New Roman" w:cs="Times New Roman"/>
          <w:b/>
          <w:color w:val="231F20"/>
          <w:w w:val="110"/>
          <w:sz w:val="28"/>
          <w:szCs w:val="28"/>
        </w:rPr>
        <w:t>ХАРАКТ</w:t>
      </w:r>
      <w:r>
        <w:rPr>
          <w:rFonts w:ascii="Times New Roman" w:eastAsia="Arial Narrow" w:hAnsi="Times New Roman" w:cs="Times New Roman"/>
          <w:b/>
          <w:color w:val="231F20"/>
          <w:w w:val="110"/>
          <w:sz w:val="28"/>
          <w:szCs w:val="28"/>
        </w:rPr>
        <w:t xml:space="preserve">ЕРИСТИКА ОСНОВНЫХ ВИДОВ УЧЕБНОЙ </w:t>
      </w:r>
      <w:r w:rsidRPr="008E058B">
        <w:rPr>
          <w:rFonts w:ascii="Times New Roman" w:eastAsia="Arial Narrow" w:hAnsi="Times New Roman" w:cs="Times New Roman"/>
          <w:b/>
          <w:color w:val="231F20"/>
          <w:w w:val="110"/>
          <w:sz w:val="28"/>
          <w:szCs w:val="28"/>
        </w:rPr>
        <w:t>ДЕЯТЕЛЬНОСТИ СТУДЕНТО</w:t>
      </w:r>
      <w:r>
        <w:rPr>
          <w:rFonts w:ascii="Times New Roman" w:eastAsia="Arial Narrow" w:hAnsi="Times New Roman" w:cs="Times New Roman"/>
          <w:b/>
          <w:color w:val="231F20"/>
          <w:w w:val="110"/>
          <w:sz w:val="28"/>
          <w:szCs w:val="28"/>
        </w:rPr>
        <w:t>В</w:t>
      </w:r>
    </w:p>
    <w:p w:rsidR="004E4861" w:rsidRPr="008E058B" w:rsidRDefault="004E4861" w:rsidP="004E4861">
      <w:pPr>
        <w:widowControl w:val="0"/>
        <w:spacing w:before="224" w:after="0" w:line="252" w:lineRule="auto"/>
        <w:ind w:left="3798" w:right="38" w:hanging="3494"/>
        <w:jc w:val="center"/>
        <w:outlineLvl w:val="1"/>
        <w:rPr>
          <w:rFonts w:ascii="Times New Roman" w:eastAsia="Arial Narrow" w:hAnsi="Times New Roman" w:cs="Times New Roman"/>
          <w:b/>
          <w:sz w:val="28"/>
          <w:szCs w:val="28"/>
        </w:rPr>
      </w:pPr>
    </w:p>
    <w:p w:rsidR="004E4861" w:rsidRPr="005C59D1" w:rsidRDefault="004E4861" w:rsidP="004E4861">
      <w:pPr>
        <w:widowControl w:val="0"/>
        <w:spacing w:before="10" w:after="0" w:line="240" w:lineRule="auto"/>
        <w:rPr>
          <w:rFonts w:ascii="Arial Narrow" w:eastAsia="Book Antiqua" w:hAnsi="Book Antiqua" w:cs="Book Antiqua"/>
          <w:sz w:val="24"/>
          <w:szCs w:val="21"/>
        </w:rPr>
      </w:pPr>
    </w:p>
    <w:tbl>
      <w:tblPr>
        <w:tblStyle w:val="TableNormal"/>
        <w:tblW w:w="9924" w:type="dxa"/>
        <w:tblInd w:w="-421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7088"/>
      </w:tblGrid>
      <w:tr w:rsidR="004E4861" w:rsidRPr="008E058B" w:rsidTr="00F418EE">
        <w:trPr>
          <w:trHeight w:hRule="exact" w:val="747"/>
        </w:trPr>
        <w:tc>
          <w:tcPr>
            <w:tcW w:w="28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4E4861" w:rsidRPr="008E058B" w:rsidRDefault="004E4861" w:rsidP="00F418EE">
            <w:pPr>
              <w:spacing w:before="2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</w:p>
          <w:p w:rsidR="004E4861" w:rsidRPr="008E058B" w:rsidRDefault="004E4861" w:rsidP="00F418EE">
            <w:pPr>
              <w:ind w:left="333"/>
              <w:rPr>
                <w:rFonts w:ascii="Times New Roman" w:eastAsia="Book Antiqua" w:hAnsi="Times New Roman"/>
                <w:b/>
                <w:sz w:val="24"/>
                <w:szCs w:val="24"/>
              </w:rPr>
            </w:pPr>
            <w:proofErr w:type="spellStart"/>
            <w:r w:rsidRPr="008E058B">
              <w:rPr>
                <w:rFonts w:ascii="Times New Roman" w:eastAsia="Book Antiqua" w:hAnsi="Times New Roman"/>
                <w:b/>
                <w:color w:val="231F20"/>
                <w:w w:val="90"/>
                <w:sz w:val="24"/>
                <w:szCs w:val="24"/>
              </w:rPr>
              <w:t>Содержание</w:t>
            </w:r>
            <w:proofErr w:type="spellEnd"/>
            <w:r w:rsidRPr="008E058B">
              <w:rPr>
                <w:rFonts w:ascii="Times New Roman" w:eastAsia="Book Antiqua" w:hAnsi="Times New Roman"/>
                <w:b/>
                <w:color w:val="231F20"/>
                <w:w w:val="90"/>
                <w:sz w:val="24"/>
                <w:szCs w:val="24"/>
              </w:rPr>
              <w:t xml:space="preserve"> </w:t>
            </w:r>
            <w:proofErr w:type="spellStart"/>
            <w:r w:rsidRPr="008E058B">
              <w:rPr>
                <w:rFonts w:ascii="Times New Roman" w:eastAsia="Book Antiqua" w:hAnsi="Times New Roman"/>
                <w:b/>
                <w:color w:val="231F20"/>
                <w:w w:val="90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7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before="74" w:line="247" w:lineRule="auto"/>
              <w:ind w:left="1895" w:right="246" w:hanging="1537"/>
              <w:rPr>
                <w:rFonts w:ascii="Times New Roman" w:eastAsia="Book Antiqua" w:hAnsi="Times New Roman"/>
                <w:b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b/>
                <w:color w:val="231F20"/>
                <w:w w:val="90"/>
                <w:sz w:val="24"/>
                <w:szCs w:val="24"/>
                <w:lang w:val="ru-RU"/>
              </w:rPr>
              <w:t>Характеристика основных видов учебной деятельности студентов (на уровне учебных действий)</w:t>
            </w:r>
          </w:p>
        </w:tc>
      </w:tr>
      <w:tr w:rsidR="004E4861" w:rsidRPr="008E058B" w:rsidTr="00F418EE">
        <w:trPr>
          <w:trHeight w:val="437"/>
        </w:trPr>
        <w:tc>
          <w:tcPr>
            <w:tcW w:w="992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before="70"/>
              <w:ind w:left="3150" w:right="3150"/>
              <w:jc w:val="center"/>
              <w:rPr>
                <w:rFonts w:ascii="Times New Roman" w:eastAsia="Book Antiqua" w:hAnsi="Times New Roman"/>
                <w:b/>
                <w:sz w:val="24"/>
                <w:szCs w:val="24"/>
              </w:rPr>
            </w:pPr>
            <w:r>
              <w:rPr>
                <w:rFonts w:ascii="Times New Roman" w:eastAsia="Book Antiqua" w:hAnsi="Times New Roman"/>
                <w:b/>
                <w:color w:val="231F20"/>
                <w:w w:val="105"/>
                <w:sz w:val="24"/>
                <w:szCs w:val="24"/>
              </w:rPr>
              <w:t>ТЕОРЕТИЧЕСКА</w:t>
            </w:r>
            <w:r>
              <w:rPr>
                <w:rFonts w:ascii="Times New Roman" w:eastAsia="Book Antiqua" w:hAnsi="Times New Roman"/>
                <w:b/>
                <w:color w:val="231F20"/>
                <w:w w:val="105"/>
                <w:sz w:val="24"/>
                <w:szCs w:val="24"/>
                <w:lang w:val="ru-RU"/>
              </w:rPr>
              <w:t>Я Ч</w:t>
            </w:r>
            <w:r>
              <w:rPr>
                <w:rFonts w:ascii="Times New Roman" w:eastAsia="Book Antiqua" w:hAnsi="Times New Roman"/>
                <w:b/>
                <w:color w:val="231F20"/>
                <w:w w:val="105"/>
                <w:sz w:val="24"/>
                <w:szCs w:val="24"/>
              </w:rPr>
              <w:t>АСТЬ</w:t>
            </w:r>
          </w:p>
        </w:tc>
      </w:tr>
      <w:tr w:rsidR="004E4861" w:rsidRPr="008E058B" w:rsidTr="00F418EE">
        <w:trPr>
          <w:trHeight w:hRule="exact" w:val="315"/>
        </w:trPr>
        <w:tc>
          <w:tcPr>
            <w:tcW w:w="2836" w:type="dxa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before="73"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Ведение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 xml:space="preserve">.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Физическая</w:t>
            </w:r>
            <w:proofErr w:type="spellEnd"/>
          </w:p>
        </w:tc>
        <w:tc>
          <w:tcPr>
            <w:tcW w:w="7088" w:type="dxa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before="73"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Знание современного состояния физической культуры и спорта.</w:t>
            </w:r>
          </w:p>
        </w:tc>
      </w:tr>
      <w:tr w:rsidR="004E4861" w:rsidRPr="008E058B" w:rsidTr="00F418EE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культура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 xml:space="preserve"> в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общекуль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-</w:t>
            </w: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Умение обосновывать значение физической культуры для фор-</w:t>
            </w:r>
          </w:p>
        </w:tc>
      </w:tr>
      <w:tr w:rsidR="004E4861" w:rsidRPr="008E058B" w:rsidTr="00F418EE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proofErr w:type="spellStart"/>
            <w:r w:rsidRPr="008E058B">
              <w:rPr>
                <w:rFonts w:ascii="Times New Roman" w:eastAsia="Book Antiqua" w:hAnsi="Times New Roman"/>
                <w:color w:val="231F20"/>
                <w:sz w:val="24"/>
                <w:szCs w:val="24"/>
              </w:rPr>
              <w:t>турной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sz w:val="24"/>
                <w:szCs w:val="24"/>
              </w:rPr>
              <w:t xml:space="preserve"> и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sz w:val="24"/>
                <w:szCs w:val="24"/>
              </w:rPr>
              <w:t>профессио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sz w:val="24"/>
                <w:szCs w:val="24"/>
              </w:rPr>
              <w:t>-</w:t>
            </w: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фор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мирования личности профессионала, профилактики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профзабо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-</w:t>
            </w:r>
          </w:p>
        </w:tc>
      </w:tr>
      <w:tr w:rsidR="004E4861" w:rsidRPr="008E058B" w:rsidTr="00F418EE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нальной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подготовке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сту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-</w:t>
            </w: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забол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еваний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.</w:t>
            </w:r>
          </w:p>
        </w:tc>
      </w:tr>
      <w:tr w:rsidR="004E4861" w:rsidRPr="008E058B" w:rsidTr="00F418EE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proofErr w:type="spellStart"/>
            <w:r w:rsidRPr="008E058B">
              <w:rPr>
                <w:rFonts w:ascii="Times New Roman" w:eastAsia="Book Antiqua" w:hAnsi="Times New Roman"/>
                <w:color w:val="231F20"/>
                <w:sz w:val="24"/>
                <w:szCs w:val="24"/>
              </w:rPr>
              <w:t>дентов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sz w:val="24"/>
                <w:szCs w:val="24"/>
              </w:rPr>
              <w:t xml:space="preserve"> СПО</w:t>
            </w: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Знание оздоровительных систем физического воспитания.</w:t>
            </w:r>
          </w:p>
        </w:tc>
      </w:tr>
      <w:tr w:rsidR="004E4861" w:rsidRPr="008E058B" w:rsidTr="00F418EE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4E4861" w:rsidRPr="008E058B" w:rsidRDefault="004E4861" w:rsidP="00F418EE">
            <w:pPr>
              <w:spacing w:line="276" w:lineRule="auto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Владение информацией о </w:t>
            </w:r>
            <w:proofErr w:type="gram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Всероссийском</w:t>
            </w:r>
            <w:proofErr w:type="gram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 физкультурно-</w:t>
            </w:r>
          </w:p>
        </w:tc>
      </w:tr>
      <w:tr w:rsidR="004E4861" w:rsidRPr="008E058B" w:rsidTr="00F418EE">
        <w:trPr>
          <w:trHeight w:hRule="exact" w:val="762"/>
        </w:trPr>
        <w:tc>
          <w:tcPr>
            <w:tcW w:w="2836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4E4861" w:rsidRPr="008E058B" w:rsidRDefault="004E4861" w:rsidP="00F418EE">
            <w:pPr>
              <w:spacing w:line="276" w:lineRule="auto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спортивном </w:t>
            </w:r>
            <w:proofErr w:type="gram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комплексе</w:t>
            </w:r>
            <w:proofErr w:type="gram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 «Готов к труду и обороне» (ГТО)</w:t>
            </w:r>
          </w:p>
        </w:tc>
      </w:tr>
      <w:tr w:rsidR="004E4861" w:rsidRPr="008E058B" w:rsidTr="00F418EE">
        <w:trPr>
          <w:trHeight w:hRule="exact" w:val="315"/>
        </w:trPr>
        <w:tc>
          <w:tcPr>
            <w:tcW w:w="2836" w:type="dxa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before="73"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</w:rPr>
              <w:t xml:space="preserve">1.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</w:rPr>
              <w:t>Основы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</w:rPr>
              <w:t xml:space="preserve">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</w:rPr>
              <w:t>методики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</w:rPr>
              <w:t xml:space="preserve">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</w:rPr>
              <w:t>са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</w:rPr>
              <w:t>-</w:t>
            </w:r>
          </w:p>
        </w:tc>
        <w:tc>
          <w:tcPr>
            <w:tcW w:w="7088" w:type="dxa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before="73"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Демонстрация мотивации и стремления к </w:t>
            </w:r>
            <w:proofErr w:type="gram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самостоятельным</w:t>
            </w:r>
            <w:proofErr w:type="gram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 за-</w:t>
            </w:r>
          </w:p>
        </w:tc>
      </w:tr>
      <w:tr w:rsidR="004E4861" w:rsidRPr="008E058B" w:rsidTr="00F418EE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мостоятельных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занятий</w:t>
            </w:r>
            <w:proofErr w:type="spellEnd"/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  <w:lang w:val="ru-RU"/>
              </w:rPr>
              <w:t>заня</w:t>
            </w:r>
            <w:r w:rsidRPr="008E058B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</w:rPr>
              <w:t>тиям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</w:rPr>
              <w:t>.</w:t>
            </w:r>
          </w:p>
        </w:tc>
      </w:tr>
      <w:tr w:rsidR="004E4861" w:rsidRPr="008E058B" w:rsidTr="00F418EE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физическими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упражне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-</w:t>
            </w: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Знание форм и содержания физических упражнений.</w:t>
            </w:r>
          </w:p>
        </w:tc>
      </w:tr>
      <w:tr w:rsidR="004E4861" w:rsidRPr="008E058B" w:rsidTr="00F418EE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ниями</w:t>
            </w:r>
            <w:proofErr w:type="spellEnd"/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Умение организовывать занятия физическими упражнениями</w:t>
            </w:r>
          </w:p>
        </w:tc>
      </w:tr>
      <w:tr w:rsidR="004E4861" w:rsidRPr="008E058B" w:rsidTr="00F418EE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4E4861" w:rsidRPr="008E058B" w:rsidRDefault="004E4861" w:rsidP="00F418EE">
            <w:pPr>
              <w:spacing w:line="276" w:lineRule="auto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различной направленности с использованием знаний особенно</w:t>
            </w:r>
          </w:p>
        </w:tc>
      </w:tr>
      <w:tr w:rsidR="004E4861" w:rsidRPr="008E058B" w:rsidTr="00F418EE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4E4861" w:rsidRPr="008E058B" w:rsidRDefault="004E4861" w:rsidP="00F418EE">
            <w:pPr>
              <w:spacing w:line="276" w:lineRule="auto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стей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 самостоятельных занятий для юношей и девушек.</w:t>
            </w:r>
          </w:p>
        </w:tc>
      </w:tr>
      <w:tr w:rsidR="004E4861" w:rsidRPr="008E058B" w:rsidTr="00F418EE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4E4861" w:rsidRPr="008E058B" w:rsidRDefault="004E4861" w:rsidP="00F418EE">
            <w:pPr>
              <w:spacing w:line="276" w:lineRule="auto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Знание основных принципов построения самостоятельных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заня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-</w:t>
            </w:r>
          </w:p>
        </w:tc>
      </w:tr>
      <w:tr w:rsidR="004E4861" w:rsidRPr="008E058B" w:rsidTr="00F418EE">
        <w:trPr>
          <w:trHeight w:hRule="exact" w:val="600"/>
        </w:trPr>
        <w:tc>
          <w:tcPr>
            <w:tcW w:w="2836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4E4861" w:rsidRPr="008E058B" w:rsidRDefault="004E4861" w:rsidP="00F418EE">
            <w:pPr>
              <w:spacing w:line="276" w:lineRule="auto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ind w:left="108" w:right="246"/>
              <w:rPr>
                <w:rFonts w:ascii="Times New Roman" w:eastAsia="Book Antiqua" w:hAnsi="Times New Roman"/>
                <w:sz w:val="24"/>
                <w:szCs w:val="24"/>
              </w:rPr>
            </w:pP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тий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 xml:space="preserve"> и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их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гигиены</w:t>
            </w:r>
            <w:proofErr w:type="spellEnd"/>
          </w:p>
        </w:tc>
      </w:tr>
      <w:tr w:rsidR="004E4861" w:rsidRPr="008E058B" w:rsidTr="00F418EE">
        <w:trPr>
          <w:trHeight w:hRule="exact" w:val="315"/>
        </w:trPr>
        <w:tc>
          <w:tcPr>
            <w:tcW w:w="2836" w:type="dxa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before="74"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</w:rPr>
              <w:t xml:space="preserve">2.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</w:rPr>
              <w:t>Самоконтроль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</w:rPr>
              <w:t xml:space="preserve">,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</w:rPr>
              <w:t>его</w:t>
            </w:r>
            <w:proofErr w:type="spellEnd"/>
          </w:p>
        </w:tc>
        <w:tc>
          <w:tcPr>
            <w:tcW w:w="7088" w:type="dxa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before="74"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Самостоятельное использование и оценка показателей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функцио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-</w:t>
            </w:r>
          </w:p>
        </w:tc>
      </w:tr>
      <w:tr w:rsidR="004E4861" w:rsidRPr="008E058B" w:rsidTr="00F418EE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основные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методы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 xml:space="preserve">,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по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-</w:t>
            </w: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нальных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 проб, упражнений-тестов для оценки </w:t>
            </w:r>
            <w:proofErr w:type="gram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физического</w:t>
            </w:r>
            <w:proofErr w:type="gram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 раз-</w:t>
            </w:r>
          </w:p>
        </w:tc>
      </w:tr>
      <w:tr w:rsidR="004E4861" w:rsidRPr="008E058B" w:rsidTr="00F418EE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казатели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 xml:space="preserve"> и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критерии</w:t>
            </w:r>
            <w:proofErr w:type="spellEnd"/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вития, телосложения, функционального состояния  организма,</w:t>
            </w:r>
          </w:p>
        </w:tc>
      </w:tr>
      <w:tr w:rsidR="004E4861" w:rsidRPr="008E058B" w:rsidTr="00F418EE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</w:rPr>
            </w:pPr>
            <w:proofErr w:type="spellStart"/>
            <w:proofErr w:type="gram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физической</w:t>
            </w:r>
            <w:proofErr w:type="spellEnd"/>
            <w:proofErr w:type="gram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подготовленности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.</w:t>
            </w:r>
          </w:p>
        </w:tc>
      </w:tr>
      <w:tr w:rsidR="004E4861" w:rsidRPr="008E058B" w:rsidTr="00F418EE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4E4861" w:rsidRPr="008E058B" w:rsidRDefault="004E4861" w:rsidP="00F418EE">
            <w:pPr>
              <w:spacing w:line="276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Внесение коррекций в содержание занятий </w:t>
            </w:r>
            <w:proofErr w:type="gram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физическими</w:t>
            </w:r>
            <w:proofErr w:type="gramEnd"/>
          </w:p>
        </w:tc>
      </w:tr>
      <w:tr w:rsidR="004E4861" w:rsidRPr="008E058B" w:rsidTr="00F418EE">
        <w:trPr>
          <w:trHeight w:hRule="exact" w:val="767"/>
        </w:trPr>
        <w:tc>
          <w:tcPr>
            <w:tcW w:w="2836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4E4861" w:rsidRPr="008E058B" w:rsidRDefault="004E4861" w:rsidP="00F418EE">
            <w:pPr>
              <w:spacing w:line="276" w:lineRule="auto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упражнениями и спортом по результатам показателей контроля</w:t>
            </w:r>
          </w:p>
        </w:tc>
      </w:tr>
      <w:tr w:rsidR="004E4861" w:rsidRPr="008E058B" w:rsidTr="00F418EE">
        <w:trPr>
          <w:trHeight w:hRule="exact" w:val="315"/>
        </w:trPr>
        <w:tc>
          <w:tcPr>
            <w:tcW w:w="2836" w:type="dxa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before="74"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 xml:space="preserve">3.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Психофизиологиче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-</w:t>
            </w:r>
          </w:p>
        </w:tc>
        <w:tc>
          <w:tcPr>
            <w:tcW w:w="7088" w:type="dxa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before="74"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Знание требований, которые предъявляет </w:t>
            </w:r>
            <w:proofErr w:type="gram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профессиональная</w:t>
            </w:r>
            <w:proofErr w:type="gramEnd"/>
          </w:p>
        </w:tc>
      </w:tr>
      <w:tr w:rsidR="004E4861" w:rsidRPr="008E058B" w:rsidTr="00F418EE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ские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основы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учебного</w:t>
            </w:r>
            <w:proofErr w:type="spellEnd"/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деятельность к личности, ее </w:t>
            </w:r>
            <w:proofErr w:type="gram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психофизиологическим</w:t>
            </w:r>
            <w:proofErr w:type="gram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 возможно-</w:t>
            </w:r>
          </w:p>
        </w:tc>
      </w:tr>
      <w:tr w:rsidR="004E4861" w:rsidRPr="008E058B" w:rsidTr="00F418EE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 xml:space="preserve">и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производственного</w:t>
            </w:r>
            <w:proofErr w:type="spellEnd"/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стям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, здоровью и физической подготовленности.</w:t>
            </w:r>
          </w:p>
        </w:tc>
      </w:tr>
      <w:tr w:rsidR="004E4861" w:rsidRPr="008E058B" w:rsidTr="00F418EE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proofErr w:type="spellStart"/>
            <w:proofErr w:type="gram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труда</w:t>
            </w:r>
            <w:proofErr w:type="spellEnd"/>
            <w:proofErr w:type="gram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 xml:space="preserve">.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Средства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физиче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-</w:t>
            </w: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Использование знаний динамики работоспособности в </w:t>
            </w:r>
            <w:proofErr w:type="gram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учебном</w:t>
            </w:r>
            <w:proofErr w:type="gramEnd"/>
          </w:p>
        </w:tc>
      </w:tr>
      <w:tr w:rsidR="004E4861" w:rsidRPr="008E058B" w:rsidTr="00F418EE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</w:rPr>
              <w:t>ской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</w:rPr>
              <w:t xml:space="preserve">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</w:rPr>
              <w:t>культуры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</w:rPr>
              <w:t xml:space="preserve"> в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</w:rPr>
              <w:t>регули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</w:rPr>
              <w:t>-</w:t>
            </w: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году и в период экзаменационной сессии.</w:t>
            </w:r>
          </w:p>
        </w:tc>
      </w:tr>
      <w:tr w:rsidR="004E4861" w:rsidRPr="008E058B" w:rsidTr="00F418EE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proofErr w:type="spellStart"/>
            <w:r w:rsidRPr="008E058B">
              <w:rPr>
                <w:rFonts w:ascii="Times New Roman" w:eastAsia="Book Antiqua" w:hAnsi="Times New Roman"/>
                <w:color w:val="231F20"/>
                <w:sz w:val="24"/>
                <w:szCs w:val="24"/>
              </w:rPr>
              <w:t>ровании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sz w:val="24"/>
                <w:szCs w:val="24"/>
              </w:rPr>
              <w:t>работоспособ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sz w:val="24"/>
                <w:szCs w:val="24"/>
              </w:rPr>
              <w:t>-</w:t>
            </w: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Умение определять основные критерии </w:t>
            </w:r>
            <w:proofErr w:type="gram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нервно-эмоционального</w:t>
            </w:r>
            <w:proofErr w:type="gram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,</w:t>
            </w:r>
          </w:p>
        </w:tc>
      </w:tr>
      <w:tr w:rsidR="004E4861" w:rsidRPr="008E058B" w:rsidTr="00F418EE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</w:rPr>
            </w:pPr>
            <w:proofErr w:type="spellStart"/>
            <w:proofErr w:type="gram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психического</w:t>
            </w:r>
            <w:proofErr w:type="spellEnd"/>
            <w:proofErr w:type="gram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 xml:space="preserve"> и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психофизического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утомления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.</w:t>
            </w:r>
          </w:p>
        </w:tc>
      </w:tr>
      <w:tr w:rsidR="004E4861" w:rsidRPr="008E058B" w:rsidTr="00F418EE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4E4861" w:rsidRPr="008E058B" w:rsidRDefault="004E4861" w:rsidP="00F418EE">
            <w:pPr>
              <w:spacing w:line="276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Овладение методами повышения эффективности </w:t>
            </w:r>
            <w:proofErr w:type="gram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производствен</w:t>
            </w:r>
            <w:proofErr w:type="gram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-</w:t>
            </w:r>
          </w:p>
        </w:tc>
      </w:tr>
      <w:tr w:rsidR="004E4861" w:rsidRPr="008E058B" w:rsidTr="00F418EE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4E4861" w:rsidRPr="008E058B" w:rsidRDefault="004E4861" w:rsidP="00F418EE">
            <w:pPr>
              <w:spacing w:line="276" w:lineRule="auto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ного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 и учебного труда; освоение применения аутотренинга </w:t>
            </w:r>
            <w:proofErr w:type="gram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для</w:t>
            </w:r>
            <w:proofErr w:type="gramEnd"/>
          </w:p>
        </w:tc>
      </w:tr>
      <w:tr w:rsidR="004E4861" w:rsidRPr="008E058B" w:rsidTr="00F418EE">
        <w:trPr>
          <w:trHeight w:hRule="exact" w:val="723"/>
        </w:trPr>
        <w:tc>
          <w:tcPr>
            <w:tcW w:w="2836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4E4861" w:rsidRPr="008E058B" w:rsidRDefault="004E4861" w:rsidP="00F418EE">
            <w:pPr>
              <w:spacing w:line="276" w:lineRule="auto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</w:rPr>
            </w:pPr>
            <w:proofErr w:type="spellStart"/>
            <w:r w:rsidRPr="008E058B">
              <w:rPr>
                <w:rFonts w:ascii="Times New Roman" w:eastAsia="Book Antiqua" w:hAnsi="Times New Roman"/>
                <w:color w:val="231F20"/>
                <w:sz w:val="24"/>
                <w:szCs w:val="24"/>
              </w:rPr>
              <w:t>повышения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sz w:val="24"/>
                <w:szCs w:val="24"/>
              </w:rPr>
              <w:t xml:space="preserve">  </w:t>
            </w:r>
            <w:r w:rsidRPr="00822C5F">
              <w:rPr>
                <w:rFonts w:ascii="Times New Roman" w:eastAsia="Book Antiqua" w:hAnsi="Times New Roman"/>
                <w:color w:val="231F20"/>
                <w:sz w:val="24"/>
                <w:szCs w:val="24"/>
                <w:lang w:val="ru-RU"/>
              </w:rPr>
              <w:t>работоспособности</w:t>
            </w:r>
          </w:p>
        </w:tc>
      </w:tr>
    </w:tbl>
    <w:p w:rsidR="004E4861" w:rsidRPr="008E058B" w:rsidRDefault="004E4861" w:rsidP="004E4861">
      <w:pPr>
        <w:widowControl w:val="0"/>
        <w:spacing w:after="0" w:line="240" w:lineRule="auto"/>
        <w:rPr>
          <w:rFonts w:ascii="Times New Roman" w:eastAsia="Book Antiqua" w:hAnsi="Times New Roman" w:cs="Times New Roman"/>
          <w:sz w:val="24"/>
          <w:szCs w:val="24"/>
          <w:lang w:val="en-US"/>
        </w:rPr>
      </w:pPr>
    </w:p>
    <w:p w:rsidR="004E4861" w:rsidRPr="008E058B" w:rsidRDefault="004E4861" w:rsidP="004E4861">
      <w:pPr>
        <w:widowControl w:val="0"/>
        <w:spacing w:after="0" w:line="240" w:lineRule="auto"/>
        <w:rPr>
          <w:rFonts w:ascii="Times New Roman" w:eastAsia="Book Antiqua" w:hAnsi="Times New Roman" w:cs="Times New Roman"/>
          <w:i/>
          <w:sz w:val="24"/>
          <w:szCs w:val="24"/>
          <w:lang w:val="en-US"/>
        </w:rPr>
      </w:pPr>
    </w:p>
    <w:tbl>
      <w:tblPr>
        <w:tblStyle w:val="TableNormal"/>
        <w:tblW w:w="9924" w:type="dxa"/>
        <w:tblInd w:w="-421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7088"/>
      </w:tblGrid>
      <w:tr w:rsidR="004E4861" w:rsidRPr="008E058B" w:rsidTr="00A9206B">
        <w:trPr>
          <w:trHeight w:hRule="exact" w:val="2845"/>
        </w:trPr>
        <w:tc>
          <w:tcPr>
            <w:tcW w:w="28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before="91" w:line="220" w:lineRule="exact"/>
              <w:ind w:left="108" w:right="30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  <w:lang w:val="ru-RU"/>
              </w:rPr>
              <w:lastRenderedPageBreak/>
              <w:t xml:space="preserve">4. Физическая культура 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в профессиональной д</w:t>
            </w:r>
            <w:proofErr w:type="gram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е-</w:t>
            </w:r>
            <w:proofErr w:type="gram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ятельности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 специалиста</w:t>
            </w:r>
          </w:p>
        </w:tc>
        <w:tc>
          <w:tcPr>
            <w:tcW w:w="7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before="91" w:line="220" w:lineRule="exact"/>
              <w:ind w:left="108" w:right="319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Обоснование</w:t>
            </w:r>
            <w:r w:rsidRPr="008E058B">
              <w:rPr>
                <w:rFonts w:ascii="Times New Roman" w:eastAsia="Book Antiqua" w:hAnsi="Times New Roman"/>
                <w:color w:val="231F20"/>
                <w:spacing w:val="-31"/>
                <w:w w:val="105"/>
                <w:sz w:val="24"/>
                <w:szCs w:val="24"/>
                <w:lang w:val="ru-RU"/>
              </w:rPr>
              <w:t xml:space="preserve"> 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социально-экономической</w:t>
            </w:r>
            <w:r w:rsidRPr="008E058B">
              <w:rPr>
                <w:rFonts w:ascii="Times New Roman" w:eastAsia="Book Antiqua" w:hAnsi="Times New Roman"/>
                <w:color w:val="231F20"/>
                <w:spacing w:val="-31"/>
                <w:w w:val="105"/>
                <w:sz w:val="24"/>
                <w:szCs w:val="24"/>
                <w:lang w:val="ru-RU"/>
              </w:rPr>
              <w:t xml:space="preserve"> 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необходимости</w:t>
            </w:r>
            <w:r w:rsidRPr="008E058B">
              <w:rPr>
                <w:rFonts w:ascii="Times New Roman" w:eastAsia="Book Antiqua" w:hAnsi="Times New Roman"/>
                <w:color w:val="231F20"/>
                <w:spacing w:val="-3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специ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альной</w:t>
            </w:r>
            <w:r w:rsidRPr="008E058B">
              <w:rPr>
                <w:rFonts w:ascii="Times New Roman" w:eastAsia="Book Antiqua" w:hAnsi="Times New Roman"/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адаптивной</w:t>
            </w:r>
            <w:r w:rsidRPr="008E058B">
              <w:rPr>
                <w:rFonts w:ascii="Times New Roman" w:eastAsia="Book Antiqua" w:hAnsi="Times New Roman"/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8E058B">
              <w:rPr>
                <w:rFonts w:ascii="Times New Roman" w:eastAsia="Book Antiqua" w:hAnsi="Times New Roman"/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психофизической</w:t>
            </w:r>
            <w:r w:rsidRPr="008E058B">
              <w:rPr>
                <w:rFonts w:ascii="Times New Roman" w:eastAsia="Book Antiqua" w:hAnsi="Times New Roman"/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подготовки</w:t>
            </w:r>
            <w:r w:rsidRPr="008E058B">
              <w:rPr>
                <w:rFonts w:ascii="Times New Roman" w:eastAsia="Book Antiqua" w:hAnsi="Times New Roman"/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к</w:t>
            </w:r>
            <w:r w:rsidRPr="008E058B">
              <w:rPr>
                <w:rFonts w:ascii="Times New Roman" w:eastAsia="Book Antiqua" w:hAnsi="Times New Roman"/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труду.</w:t>
            </w:r>
          </w:p>
          <w:p w:rsidR="004E4861" w:rsidRPr="008E058B" w:rsidRDefault="004E4861" w:rsidP="00F418EE">
            <w:pPr>
              <w:spacing w:line="220" w:lineRule="exact"/>
              <w:ind w:left="108" w:right="220"/>
              <w:jc w:val="both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Умение</w:t>
            </w:r>
            <w:r w:rsidRPr="008E058B">
              <w:rPr>
                <w:rFonts w:ascii="Times New Roman" w:eastAsia="Book Antiqua" w:hAnsi="Times New Roman"/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использовать</w:t>
            </w:r>
            <w:r w:rsidRPr="008E058B">
              <w:rPr>
                <w:rFonts w:ascii="Times New Roman" w:eastAsia="Book Antiqua" w:hAnsi="Times New Roman"/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оздоровительные</w:t>
            </w:r>
            <w:r w:rsidRPr="008E058B">
              <w:rPr>
                <w:rFonts w:ascii="Times New Roman" w:eastAsia="Book Antiqua" w:hAnsi="Times New Roman"/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8E058B">
              <w:rPr>
                <w:rFonts w:ascii="Times New Roman" w:eastAsia="Book Antiqua" w:hAnsi="Times New Roman"/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профилированные</w:t>
            </w:r>
            <w:r w:rsidRPr="008E058B">
              <w:rPr>
                <w:rFonts w:ascii="Times New Roman" w:eastAsia="Book Antiqua" w:hAnsi="Times New Roman"/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ме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тоды физического воспитани</w:t>
            </w:r>
            <w:r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я при занятиях различными вида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ми двигательной</w:t>
            </w:r>
            <w:r w:rsidRPr="008E058B">
              <w:rPr>
                <w:rFonts w:ascii="Times New Roman" w:eastAsia="Book Antiqua" w:hAnsi="Times New Roman"/>
                <w:color w:val="231F20"/>
                <w:spacing w:val="19"/>
                <w:w w:val="105"/>
                <w:sz w:val="24"/>
                <w:szCs w:val="24"/>
                <w:lang w:val="ru-RU"/>
              </w:rPr>
              <w:t xml:space="preserve"> 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активности.</w:t>
            </w:r>
          </w:p>
          <w:p w:rsidR="004E4861" w:rsidRPr="008E058B" w:rsidRDefault="004E4861" w:rsidP="00F418EE">
            <w:pPr>
              <w:spacing w:line="220" w:lineRule="exact"/>
              <w:ind w:left="108" w:right="472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Применение средств и методов физического воспитания для профилактики профессиональных заболеваний.</w:t>
            </w:r>
          </w:p>
          <w:p w:rsidR="004E4861" w:rsidRPr="008E058B" w:rsidRDefault="004E4861" w:rsidP="00F418EE">
            <w:pPr>
              <w:spacing w:line="220" w:lineRule="exact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Умение использовать на практике результаты компьютерного тестирования состояния здоро</w:t>
            </w:r>
            <w:r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вья, двигательных качеств, пси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хофизиологических функций,</w:t>
            </w:r>
            <w:r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 к которым профессия (специаль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ность) предъявляет повышенные требования</w:t>
            </w:r>
          </w:p>
        </w:tc>
      </w:tr>
      <w:tr w:rsidR="004E4861" w:rsidRPr="008E058B" w:rsidTr="004E4861">
        <w:trPr>
          <w:trHeight w:val="385"/>
        </w:trPr>
        <w:tc>
          <w:tcPr>
            <w:tcW w:w="992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before="81"/>
              <w:ind w:left="3150" w:right="3150"/>
              <w:jc w:val="center"/>
              <w:rPr>
                <w:rFonts w:ascii="Times New Roman" w:eastAsia="Book Antiqua" w:hAnsi="Times New Roman"/>
                <w:b/>
                <w:sz w:val="24"/>
                <w:szCs w:val="24"/>
              </w:rPr>
            </w:pPr>
            <w:r>
              <w:rPr>
                <w:rFonts w:ascii="Times New Roman" w:eastAsia="Book Antiqua" w:hAnsi="Times New Roman"/>
                <w:b/>
                <w:color w:val="231F20"/>
                <w:w w:val="105"/>
                <w:sz w:val="24"/>
                <w:szCs w:val="24"/>
              </w:rPr>
              <w:t>ПРАКТИЧЕ</w:t>
            </w:r>
            <w:r w:rsidRPr="008E058B">
              <w:rPr>
                <w:rFonts w:ascii="Times New Roman" w:eastAsia="Book Antiqua" w:hAnsi="Times New Roman"/>
                <w:b/>
                <w:color w:val="231F20"/>
                <w:w w:val="105"/>
                <w:sz w:val="24"/>
                <w:szCs w:val="24"/>
              </w:rPr>
              <w:t>С</w:t>
            </w:r>
            <w:r>
              <w:rPr>
                <w:rFonts w:ascii="Times New Roman" w:eastAsia="Book Antiqua" w:hAnsi="Times New Roman"/>
                <w:b/>
                <w:color w:val="231F20"/>
                <w:w w:val="105"/>
                <w:sz w:val="24"/>
                <w:szCs w:val="24"/>
              </w:rPr>
              <w:t xml:space="preserve">КАЯ </w:t>
            </w:r>
            <w:r>
              <w:rPr>
                <w:rFonts w:ascii="Times New Roman" w:eastAsia="Book Antiqua" w:hAnsi="Times New Roman"/>
                <w:b/>
                <w:color w:val="231F20"/>
                <w:w w:val="105"/>
                <w:sz w:val="24"/>
                <w:szCs w:val="24"/>
                <w:lang w:val="ru-RU"/>
              </w:rPr>
              <w:t>Ч</w:t>
            </w:r>
            <w:r>
              <w:rPr>
                <w:rFonts w:ascii="Times New Roman" w:eastAsia="Book Antiqua" w:hAnsi="Times New Roman"/>
                <w:b/>
                <w:color w:val="231F20"/>
                <w:w w:val="105"/>
                <w:sz w:val="24"/>
                <w:szCs w:val="24"/>
              </w:rPr>
              <w:t>АСТЬ</w:t>
            </w:r>
          </w:p>
        </w:tc>
      </w:tr>
      <w:tr w:rsidR="004E4861" w:rsidRPr="008E058B" w:rsidTr="004E4861">
        <w:trPr>
          <w:trHeight w:hRule="exact" w:val="4357"/>
        </w:trPr>
        <w:tc>
          <w:tcPr>
            <w:tcW w:w="28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before="91" w:line="220" w:lineRule="exact"/>
              <w:ind w:left="108" w:right="305"/>
              <w:rPr>
                <w:rFonts w:ascii="Times New Roman" w:eastAsia="Book Antiqua" w:hAnsi="Times New Roman"/>
                <w:i/>
                <w:sz w:val="24"/>
                <w:szCs w:val="24"/>
              </w:rPr>
            </w:pPr>
            <w:proofErr w:type="spellStart"/>
            <w:r w:rsidRPr="008E058B">
              <w:rPr>
                <w:rFonts w:ascii="Times New Roman" w:eastAsia="Book Antiqua" w:hAnsi="Times New Roman"/>
                <w:i/>
                <w:color w:val="231F20"/>
                <w:sz w:val="24"/>
                <w:szCs w:val="24"/>
              </w:rPr>
              <w:t>Учебно</w:t>
            </w:r>
            <w:r w:rsidRPr="008E058B">
              <w:rPr>
                <w:rFonts w:ascii="Times New Roman" w:eastAsia="Book Antiqua" w:hAnsi="Times New Roman"/>
                <w:color w:val="231F20"/>
                <w:sz w:val="24"/>
                <w:szCs w:val="24"/>
              </w:rPr>
              <w:t>-</w:t>
            </w:r>
            <w:r w:rsidRPr="008E058B">
              <w:rPr>
                <w:rFonts w:ascii="Times New Roman" w:eastAsia="Book Antiqua" w:hAnsi="Times New Roman"/>
                <w:i/>
                <w:color w:val="231F20"/>
                <w:sz w:val="24"/>
                <w:szCs w:val="24"/>
              </w:rPr>
              <w:t>методические</w:t>
            </w:r>
            <w:proofErr w:type="spellEnd"/>
            <w:r w:rsidRPr="008E058B">
              <w:rPr>
                <w:rFonts w:ascii="Times New Roman" w:eastAsia="Book Antiqua" w:hAnsi="Times New Roman"/>
                <w:i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8E058B">
              <w:rPr>
                <w:rFonts w:ascii="Times New Roman" w:eastAsia="Book Antiqua" w:hAnsi="Times New Roman"/>
                <w:i/>
                <w:color w:val="231F20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7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before="91" w:line="220" w:lineRule="exact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Демонстрация установки на психическое и физическое здоровье.</w:t>
            </w:r>
          </w:p>
          <w:p w:rsidR="004E4861" w:rsidRPr="008E058B" w:rsidRDefault="004E4861" w:rsidP="00F418EE">
            <w:pPr>
              <w:spacing w:line="220" w:lineRule="exact"/>
              <w:ind w:left="108" w:right="304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Освоение</w:t>
            </w:r>
            <w:r w:rsidRPr="008E058B">
              <w:rPr>
                <w:rFonts w:ascii="Times New Roman" w:eastAsia="Book Antiqua" w:hAnsi="Times New Roman"/>
                <w:color w:val="231F20"/>
                <w:spacing w:val="-21"/>
                <w:w w:val="105"/>
                <w:sz w:val="24"/>
                <w:szCs w:val="24"/>
                <w:lang w:val="ru-RU"/>
              </w:rPr>
              <w:t xml:space="preserve"> 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методов</w:t>
            </w:r>
            <w:r w:rsidRPr="008E058B">
              <w:rPr>
                <w:rFonts w:ascii="Times New Roman" w:eastAsia="Book Antiqua" w:hAnsi="Times New Roman"/>
                <w:color w:val="231F20"/>
                <w:spacing w:val="-21"/>
                <w:w w:val="105"/>
                <w:sz w:val="24"/>
                <w:szCs w:val="24"/>
                <w:lang w:val="ru-RU"/>
              </w:rPr>
              <w:t xml:space="preserve"> 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профилактики</w:t>
            </w:r>
            <w:r w:rsidRPr="008E058B">
              <w:rPr>
                <w:rFonts w:ascii="Times New Roman" w:eastAsia="Book Antiqua" w:hAnsi="Times New Roman"/>
                <w:color w:val="231F20"/>
                <w:spacing w:val="-21"/>
                <w:w w:val="105"/>
                <w:sz w:val="24"/>
                <w:szCs w:val="24"/>
                <w:lang w:val="ru-RU"/>
              </w:rPr>
              <w:t xml:space="preserve"> 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профессиональных</w:t>
            </w:r>
            <w:r w:rsidRPr="008E058B">
              <w:rPr>
                <w:rFonts w:ascii="Times New Roman" w:eastAsia="Book Antiqua" w:hAnsi="Times New Roman"/>
                <w:color w:val="231F20"/>
                <w:spacing w:val="-2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заболева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ний.</w:t>
            </w:r>
          </w:p>
          <w:p w:rsidR="004E4861" w:rsidRPr="008E058B" w:rsidRDefault="004E4861" w:rsidP="00F418EE">
            <w:pPr>
              <w:spacing w:line="220" w:lineRule="exact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Овладение приемами массажа</w:t>
            </w:r>
            <w:r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 и самомассажа, психорегулирую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щими упражнениями.</w:t>
            </w:r>
          </w:p>
          <w:p w:rsidR="004E4861" w:rsidRPr="008E058B" w:rsidRDefault="004E4861" w:rsidP="00F418EE">
            <w:pPr>
              <w:spacing w:line="220" w:lineRule="exact"/>
              <w:ind w:left="108" w:right="10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Использование тестов, поз</w:t>
            </w:r>
            <w:r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воляющих самостоятельно опреде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лять и анализировать состояние здоровья; овладение основными приемами неотложной доврачебной помощи.</w:t>
            </w:r>
          </w:p>
          <w:p w:rsidR="004E4861" w:rsidRPr="008E058B" w:rsidRDefault="004E4861" w:rsidP="00F418EE">
            <w:pPr>
              <w:spacing w:line="220" w:lineRule="exact"/>
              <w:ind w:left="108" w:right="573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Знание и применение методики активного отдыха, массажа и самомассажа при физическом и умственном утомлении.</w:t>
            </w:r>
          </w:p>
          <w:p w:rsidR="004E4861" w:rsidRPr="008E058B" w:rsidRDefault="004E4861" w:rsidP="00F418EE">
            <w:pPr>
              <w:spacing w:line="220" w:lineRule="exact"/>
              <w:ind w:left="108" w:right="322"/>
              <w:jc w:val="both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Освоение методики занятий физическими упражнениями для профилактики</w:t>
            </w:r>
            <w:r w:rsidRPr="008E058B">
              <w:rPr>
                <w:rFonts w:ascii="Times New Roman" w:eastAsia="Book Antiqua" w:hAnsi="Times New Roman"/>
                <w:color w:val="231F20"/>
                <w:spacing w:val="-21"/>
                <w:w w:val="105"/>
                <w:sz w:val="24"/>
                <w:szCs w:val="24"/>
                <w:lang w:val="ru-RU"/>
              </w:rPr>
              <w:t xml:space="preserve"> 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8E058B">
              <w:rPr>
                <w:rFonts w:ascii="Times New Roman" w:eastAsia="Book Antiqua" w:hAnsi="Times New Roman"/>
                <w:color w:val="231F20"/>
                <w:spacing w:val="-21"/>
                <w:w w:val="105"/>
                <w:sz w:val="24"/>
                <w:szCs w:val="24"/>
                <w:lang w:val="ru-RU"/>
              </w:rPr>
              <w:t xml:space="preserve"> 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коррекции</w:t>
            </w:r>
            <w:r w:rsidRPr="008E058B">
              <w:rPr>
                <w:rFonts w:ascii="Times New Roman" w:eastAsia="Book Antiqua" w:hAnsi="Times New Roman"/>
                <w:color w:val="231F20"/>
                <w:spacing w:val="-21"/>
                <w:w w:val="105"/>
                <w:sz w:val="24"/>
                <w:szCs w:val="24"/>
                <w:lang w:val="ru-RU"/>
              </w:rPr>
              <w:t xml:space="preserve"> 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нарушения</w:t>
            </w:r>
            <w:r w:rsidRPr="008E058B">
              <w:rPr>
                <w:rFonts w:ascii="Times New Roman" w:eastAsia="Book Antiqua" w:hAnsi="Times New Roman"/>
                <w:color w:val="231F20"/>
                <w:spacing w:val="-21"/>
                <w:w w:val="105"/>
                <w:sz w:val="24"/>
                <w:szCs w:val="24"/>
                <w:lang w:val="ru-RU"/>
              </w:rPr>
              <w:t xml:space="preserve"> 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опорно-двигательного</w:t>
            </w:r>
            <w:r w:rsidRPr="008E058B">
              <w:rPr>
                <w:rFonts w:ascii="Times New Roman" w:eastAsia="Book Antiqua" w:hAnsi="Times New Roman"/>
                <w:color w:val="231F20"/>
                <w:w w:val="103"/>
                <w:sz w:val="24"/>
                <w:szCs w:val="24"/>
                <w:lang w:val="ru-RU"/>
              </w:rPr>
              <w:t xml:space="preserve"> 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аппарата, зрения и основных функциональных</w:t>
            </w:r>
            <w:r w:rsidRPr="008E058B">
              <w:rPr>
                <w:rFonts w:ascii="Times New Roman" w:eastAsia="Book Antiqua" w:hAnsi="Times New Roman"/>
                <w:color w:val="231F20"/>
                <w:spacing w:val="17"/>
                <w:w w:val="105"/>
                <w:sz w:val="24"/>
                <w:szCs w:val="24"/>
                <w:lang w:val="ru-RU"/>
              </w:rPr>
              <w:t xml:space="preserve"> 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систем.</w:t>
            </w:r>
          </w:p>
          <w:p w:rsidR="004E4861" w:rsidRPr="008E058B" w:rsidRDefault="004E4861" w:rsidP="00F418EE">
            <w:pPr>
              <w:spacing w:line="220" w:lineRule="exact"/>
              <w:ind w:left="108" w:right="332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Знание методов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здоровьесберегающих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 технологий при работе за компьютером.</w:t>
            </w:r>
          </w:p>
          <w:p w:rsidR="004E4861" w:rsidRPr="008E058B" w:rsidRDefault="004E4861" w:rsidP="00F418EE">
            <w:pPr>
              <w:spacing w:line="222" w:lineRule="exact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Умение составлять и проводить комплексы </w:t>
            </w:r>
            <w:proofErr w:type="gram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утренней</w:t>
            </w:r>
            <w:proofErr w:type="gram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, вводной</w:t>
            </w:r>
          </w:p>
          <w:p w:rsidR="004E4861" w:rsidRPr="008E058B" w:rsidRDefault="004E4861" w:rsidP="00F418EE">
            <w:pPr>
              <w:spacing w:before="4" w:line="220" w:lineRule="auto"/>
              <w:ind w:left="108" w:right="8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и производственной гимнастики с учетом направления будущей </w:t>
            </w:r>
            <w:r w:rsidRPr="008E058B">
              <w:rPr>
                <w:rFonts w:ascii="Times New Roman" w:eastAsia="Book Antiqua" w:hAnsi="Times New Roman"/>
                <w:color w:val="231F20"/>
                <w:sz w:val="24"/>
                <w:szCs w:val="24"/>
                <w:lang w:val="ru-RU"/>
              </w:rPr>
              <w:t>профессиональной  деятельности</w:t>
            </w:r>
          </w:p>
        </w:tc>
      </w:tr>
      <w:tr w:rsidR="004E4861" w:rsidRPr="008E058B" w:rsidTr="004E4861">
        <w:trPr>
          <w:trHeight w:val="397"/>
        </w:trPr>
        <w:tc>
          <w:tcPr>
            <w:tcW w:w="992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before="85"/>
              <w:ind w:left="2873"/>
              <w:rPr>
                <w:rFonts w:ascii="Times New Roman" w:eastAsia="Book Antiqua" w:hAnsi="Times New Roman"/>
                <w:i/>
                <w:sz w:val="24"/>
                <w:szCs w:val="24"/>
              </w:rPr>
            </w:pPr>
            <w:proofErr w:type="spellStart"/>
            <w:r w:rsidRPr="008E058B">
              <w:rPr>
                <w:rFonts w:ascii="Times New Roman" w:eastAsia="Book Antiqua" w:hAnsi="Times New Roman"/>
                <w:i/>
                <w:color w:val="231F20"/>
                <w:sz w:val="24"/>
                <w:szCs w:val="24"/>
              </w:rPr>
              <w:t>Учебно</w:t>
            </w:r>
            <w:r w:rsidRPr="008E058B">
              <w:rPr>
                <w:rFonts w:ascii="Times New Roman" w:eastAsia="Book Antiqua" w:hAnsi="Times New Roman"/>
                <w:color w:val="231F20"/>
                <w:sz w:val="24"/>
                <w:szCs w:val="24"/>
              </w:rPr>
              <w:t>-</w:t>
            </w:r>
            <w:r w:rsidRPr="008E058B">
              <w:rPr>
                <w:rFonts w:ascii="Times New Roman" w:eastAsia="Book Antiqua" w:hAnsi="Times New Roman"/>
                <w:i/>
                <w:color w:val="231F20"/>
                <w:sz w:val="24"/>
                <w:szCs w:val="24"/>
              </w:rPr>
              <w:t>тренировочные</w:t>
            </w:r>
            <w:proofErr w:type="spellEnd"/>
            <w:r w:rsidRPr="008E058B">
              <w:rPr>
                <w:rFonts w:ascii="Times New Roman" w:eastAsia="Book Antiqua" w:hAnsi="Times New Roman"/>
                <w:i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8E058B">
              <w:rPr>
                <w:rFonts w:ascii="Times New Roman" w:eastAsia="Book Antiqua" w:hAnsi="Times New Roman"/>
                <w:i/>
                <w:color w:val="231F20"/>
                <w:sz w:val="24"/>
                <w:szCs w:val="24"/>
              </w:rPr>
              <w:t>занятия</w:t>
            </w:r>
            <w:proofErr w:type="spellEnd"/>
          </w:p>
        </w:tc>
      </w:tr>
      <w:tr w:rsidR="004E4861" w:rsidRPr="008E058B" w:rsidTr="004E4861">
        <w:trPr>
          <w:trHeight w:hRule="exact" w:val="3486"/>
        </w:trPr>
        <w:tc>
          <w:tcPr>
            <w:tcW w:w="28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before="92" w:line="220" w:lineRule="exact"/>
              <w:ind w:left="108" w:right="350"/>
              <w:rPr>
                <w:rFonts w:ascii="Times New Roman" w:eastAsia="Book Antiqua" w:hAnsi="Times New Roman"/>
                <w:sz w:val="24"/>
                <w:szCs w:val="24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</w:rPr>
              <w:t xml:space="preserve">1.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</w:rPr>
              <w:t>Легкая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</w:rPr>
              <w:t xml:space="preserve">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</w:rPr>
              <w:t>атлетика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</w:rPr>
              <w:t xml:space="preserve">.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Кроссовая</w:t>
            </w:r>
            <w:proofErr w:type="spellEnd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подготовка</w:t>
            </w:r>
            <w:proofErr w:type="spellEnd"/>
          </w:p>
        </w:tc>
        <w:tc>
          <w:tcPr>
            <w:tcW w:w="7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4E4861" w:rsidRPr="008E058B" w:rsidRDefault="004E4861" w:rsidP="00F418EE">
            <w:pPr>
              <w:spacing w:before="92" w:line="220" w:lineRule="exact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proofErr w:type="gramStart"/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Освоение техники беговых упражнений (кроссового бега, бега на короткие, средние и длин</w:t>
            </w:r>
            <w:r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ные дистанции), высокого и низ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кого старта, стартового разгона, финиширования; бега 100 м, эстафетный бег 4 100 м, 4 400 м; бега по прямой с различной скоростью, равномерного бега на дистанцию 2 000 м (девушки) и 3 000 м (юноши).</w:t>
            </w:r>
            <w:proofErr w:type="gramEnd"/>
          </w:p>
          <w:p w:rsidR="004E4861" w:rsidRPr="008E058B" w:rsidRDefault="004E4861" w:rsidP="00F418EE">
            <w:pPr>
              <w:spacing w:line="220" w:lineRule="exact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Умение технически грамот</w:t>
            </w:r>
            <w:r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но выполнять (на технику): прыж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ки в длину с разбега способом «согнув ноги»; прыжки в высоту способами: «прогнувшись», </w:t>
            </w:r>
            <w:r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перешагивания, «ножницы», пере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кидной.</w:t>
            </w:r>
          </w:p>
          <w:p w:rsidR="004E4861" w:rsidRPr="008E058B" w:rsidRDefault="004E4861" w:rsidP="00F418EE">
            <w:pPr>
              <w:spacing w:line="220" w:lineRule="exact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Метание гранаты весом 500 г (д</w:t>
            </w:r>
            <w:r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евушки) и 700 г (юноши); толка</w:t>
            </w:r>
            <w:r w:rsidRPr="008E058B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ние ядра; сдача контрольных нормативов</w:t>
            </w:r>
          </w:p>
        </w:tc>
      </w:tr>
    </w:tbl>
    <w:p w:rsidR="004E4861" w:rsidRPr="005C59D1" w:rsidRDefault="004E4861" w:rsidP="004E4861">
      <w:pPr>
        <w:widowControl w:val="0"/>
        <w:spacing w:before="9" w:after="0" w:line="240" w:lineRule="auto"/>
        <w:rPr>
          <w:rFonts w:ascii="Franklin Gothic Book" w:eastAsia="Book Antiqua" w:hAnsi="Book Antiqua" w:cs="Book Antiqua"/>
          <w:i/>
          <w:sz w:val="19"/>
          <w:szCs w:val="21"/>
        </w:rPr>
      </w:pPr>
    </w:p>
    <w:p w:rsidR="004E4861" w:rsidRPr="005C59D1" w:rsidRDefault="004E4861" w:rsidP="004E4861">
      <w:pPr>
        <w:widowControl w:val="0"/>
        <w:spacing w:before="61" w:after="0" w:line="240" w:lineRule="auto"/>
        <w:ind w:right="121"/>
        <w:jc w:val="right"/>
        <w:outlineLvl w:val="4"/>
        <w:rPr>
          <w:rFonts w:ascii="Book Antiqua" w:eastAsia="Book Antiqua" w:hAnsi="Book Antiqua" w:cs="Book Antiqua"/>
          <w:sz w:val="24"/>
          <w:szCs w:val="24"/>
          <w:lang w:val="en-US"/>
        </w:rPr>
      </w:pPr>
      <w:r w:rsidRPr="005C59D1">
        <w:rPr>
          <w:rFonts w:ascii="Book Antiqua" w:eastAsia="Book Antiqua" w:hAnsi="Book Antiqua" w:cs="Book Antiqua"/>
          <w:color w:val="231F20"/>
          <w:w w:val="115"/>
          <w:sz w:val="24"/>
          <w:szCs w:val="24"/>
          <w:lang w:val="en-US"/>
        </w:rPr>
        <w:t>15</w:t>
      </w:r>
    </w:p>
    <w:p w:rsidR="004E4861" w:rsidRPr="005C59D1" w:rsidRDefault="004E4861" w:rsidP="004E4861">
      <w:pPr>
        <w:spacing w:after="0" w:line="240" w:lineRule="auto"/>
        <w:rPr>
          <w:rFonts w:ascii="Book Antiqua" w:eastAsia="Book Antiqua" w:hAnsi="Book Antiqua" w:cs="Book Antiqua"/>
          <w:lang w:val="en-US"/>
        </w:rPr>
        <w:sectPr w:rsidR="004E4861" w:rsidRPr="005C59D1">
          <w:pgSz w:w="11910" w:h="16840"/>
          <w:pgMar w:top="1020" w:right="1180" w:bottom="280" w:left="1600" w:header="720" w:footer="720" w:gutter="0"/>
          <w:cols w:space="720"/>
        </w:sectPr>
      </w:pPr>
    </w:p>
    <w:p w:rsidR="004E4861" w:rsidRPr="005C59D1" w:rsidRDefault="004E4861" w:rsidP="004E4861">
      <w:pPr>
        <w:widowControl w:val="0"/>
        <w:spacing w:after="0" w:line="240" w:lineRule="auto"/>
        <w:rPr>
          <w:rFonts w:ascii="Franklin Gothic Book" w:eastAsia="Book Antiqua" w:hAnsi="Book Antiqua" w:cs="Book Antiqua"/>
          <w:i/>
          <w:sz w:val="12"/>
          <w:szCs w:val="21"/>
          <w:lang w:val="en-US"/>
        </w:rPr>
      </w:pPr>
    </w:p>
    <w:tbl>
      <w:tblPr>
        <w:tblStyle w:val="TableNormal"/>
        <w:tblW w:w="9924" w:type="dxa"/>
        <w:tblInd w:w="-421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7088"/>
      </w:tblGrid>
      <w:tr w:rsidR="004E4861" w:rsidRPr="005C59D1" w:rsidTr="004E4861">
        <w:trPr>
          <w:trHeight w:hRule="exact" w:val="2377"/>
        </w:trPr>
        <w:tc>
          <w:tcPr>
            <w:tcW w:w="28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4E4861" w:rsidRPr="00846750" w:rsidRDefault="004E4861" w:rsidP="00F418EE">
            <w:pPr>
              <w:spacing w:before="84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r w:rsidRPr="00846750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</w:rPr>
              <w:t xml:space="preserve">3. </w:t>
            </w:r>
            <w:proofErr w:type="spellStart"/>
            <w:r w:rsidRPr="00846750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7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4E4861" w:rsidRPr="00846750" w:rsidRDefault="004E4861" w:rsidP="00F418EE">
            <w:pPr>
              <w:spacing w:before="91" w:line="220" w:lineRule="exact"/>
              <w:ind w:left="108" w:right="8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Освоение техники общеразвивающих упражнений, упражнений в паре с партнером, упражнений с гантелями, набивными мячами, упражнений с мячом, обручем (девушки); выполнение упражнений для профилактики профессиональных заболеваний (упражнений в чередовании напряжения с расслаблением, упражнений для коррекции нарушений осанки, упражнений на внимание, висов и упоров, упражнений у гимнастической стенки), упражнений для коррекции зрения.</w:t>
            </w:r>
          </w:p>
          <w:p w:rsidR="004E4861" w:rsidRPr="00846750" w:rsidRDefault="004E4861" w:rsidP="00F418EE">
            <w:pPr>
              <w:spacing w:line="220" w:lineRule="exact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Выполнение комплексов упражнений вводной и производственной гимнастики</w:t>
            </w:r>
          </w:p>
        </w:tc>
      </w:tr>
      <w:tr w:rsidR="004E4861" w:rsidRPr="005C59D1" w:rsidTr="004E4861">
        <w:trPr>
          <w:trHeight w:hRule="exact" w:val="3917"/>
        </w:trPr>
        <w:tc>
          <w:tcPr>
            <w:tcW w:w="28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4E4861" w:rsidRPr="00846750" w:rsidRDefault="004E4861" w:rsidP="00F418EE">
            <w:pPr>
              <w:spacing w:before="85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 xml:space="preserve">4. </w:t>
            </w:r>
            <w:proofErr w:type="spellStart"/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Спортивные</w:t>
            </w:r>
            <w:proofErr w:type="spellEnd"/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7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4E4861" w:rsidRPr="00846750" w:rsidRDefault="004E4861" w:rsidP="00F418EE">
            <w:pPr>
              <w:spacing w:before="85" w:line="228" w:lineRule="exact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Освоение основных игровых элементов.</w:t>
            </w:r>
          </w:p>
          <w:p w:rsidR="004E4861" w:rsidRPr="00846750" w:rsidRDefault="004E4861" w:rsidP="00F418EE">
            <w:pPr>
              <w:spacing w:before="4" w:line="220" w:lineRule="auto"/>
              <w:ind w:left="108" w:right="602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Знание</w:t>
            </w:r>
            <w:r w:rsidRPr="00846750">
              <w:rPr>
                <w:rFonts w:ascii="Times New Roman" w:eastAsia="Book Antiqua" w:hAnsi="Times New Roman"/>
                <w:color w:val="231F20"/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правил</w:t>
            </w:r>
            <w:r w:rsidRPr="00846750">
              <w:rPr>
                <w:rFonts w:ascii="Times New Roman" w:eastAsia="Book Antiqua" w:hAnsi="Times New Roman"/>
                <w:color w:val="231F20"/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соревнований</w:t>
            </w:r>
            <w:r w:rsidRPr="00846750">
              <w:rPr>
                <w:rFonts w:ascii="Times New Roman" w:eastAsia="Book Antiqua" w:hAnsi="Times New Roman"/>
                <w:color w:val="231F20"/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по</w:t>
            </w:r>
            <w:r w:rsidRPr="00846750">
              <w:rPr>
                <w:rFonts w:ascii="Times New Roman" w:eastAsia="Book Antiqua" w:hAnsi="Times New Roman"/>
                <w:color w:val="231F20"/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избранному</w:t>
            </w:r>
            <w:r w:rsidRPr="00846750">
              <w:rPr>
                <w:rFonts w:ascii="Times New Roman" w:eastAsia="Book Antiqua" w:hAnsi="Times New Roman"/>
                <w:color w:val="231F20"/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игровому</w:t>
            </w:r>
            <w:r w:rsidRPr="00846750">
              <w:rPr>
                <w:rFonts w:ascii="Times New Roman" w:eastAsia="Book Antiqua" w:hAnsi="Times New Roman"/>
                <w:color w:val="231F20"/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виду спорта.</w:t>
            </w:r>
          </w:p>
          <w:p w:rsidR="004E4861" w:rsidRPr="00846750" w:rsidRDefault="004E4861" w:rsidP="00F418EE">
            <w:pPr>
              <w:spacing w:line="220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Развитие координационных способностей, совершенствование ориентации в пространстве, скорости реакции, дифференцировке</w:t>
            </w:r>
            <w:r w:rsidRPr="00846750">
              <w:rPr>
                <w:rFonts w:ascii="Times New Roman" w:eastAsia="Book Antiqua" w:hAnsi="Times New Roman"/>
                <w:color w:val="231F20"/>
                <w:sz w:val="24"/>
                <w:szCs w:val="24"/>
                <w:lang w:val="ru-RU"/>
              </w:rPr>
              <w:t xml:space="preserve"> </w:t>
            </w:r>
            <w:r w:rsidRPr="00846750">
              <w:rPr>
                <w:rFonts w:ascii="Times New Roman" w:eastAsia="Book Antiqua" w:hAnsi="Times New Roman"/>
                <w:color w:val="231F20"/>
                <w:w w:val="106"/>
                <w:sz w:val="24"/>
                <w:szCs w:val="24"/>
                <w:lang w:val="ru-RU"/>
              </w:rPr>
              <w:t>пространственных,</w:t>
            </w:r>
            <w:r w:rsidRPr="00846750">
              <w:rPr>
                <w:rFonts w:ascii="Times New Roman" w:eastAsia="Book Antiqua" w:hAnsi="Times New Roman"/>
                <w:color w:val="231F20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846750">
              <w:rPr>
                <w:rFonts w:ascii="Times New Roman" w:eastAsia="Book Antiqua" w:hAnsi="Times New Roman"/>
                <w:color w:val="231F20"/>
                <w:w w:val="104"/>
                <w:sz w:val="24"/>
                <w:szCs w:val="24"/>
                <w:lang w:val="ru-RU"/>
              </w:rPr>
              <w:t>временны</w:t>
            </w:r>
            <w:r w:rsidRPr="00846750">
              <w:rPr>
                <w:rFonts w:ascii="Times New Roman" w:eastAsia="Book Antiqua" w:hAnsi="Times New Roman"/>
                <w:color w:val="231F20"/>
                <w:w w:val="1"/>
                <w:sz w:val="24"/>
                <w:szCs w:val="24"/>
                <w:lang w:val="ru-RU"/>
              </w:rPr>
              <w:t>'</w:t>
            </w:r>
            <w:r w:rsidRPr="00846750">
              <w:rPr>
                <w:rFonts w:ascii="Times New Roman" w:eastAsia="Book Antiqua" w:hAnsi="Times New Roman"/>
                <w:color w:val="231F20"/>
                <w:w w:val="119"/>
                <w:sz w:val="24"/>
                <w:szCs w:val="24"/>
                <w:lang w:val="ru-RU"/>
              </w:rPr>
              <w:t>х</w:t>
            </w:r>
            <w:proofErr w:type="spellEnd"/>
            <w:proofErr w:type="gramEnd"/>
            <w:r w:rsidRPr="00846750">
              <w:rPr>
                <w:rFonts w:ascii="Times New Roman" w:eastAsia="Book Antiqua" w:hAnsi="Times New Roman"/>
                <w:color w:val="231F20"/>
                <w:sz w:val="24"/>
                <w:szCs w:val="24"/>
                <w:lang w:val="ru-RU"/>
              </w:rPr>
              <w:t xml:space="preserve"> </w:t>
            </w:r>
            <w:r w:rsidRPr="00846750">
              <w:rPr>
                <w:rFonts w:ascii="Times New Roman" w:eastAsia="Book Antiqua" w:hAnsi="Times New Roman"/>
                <w:color w:val="231F20"/>
                <w:w w:val="102"/>
                <w:sz w:val="24"/>
                <w:szCs w:val="24"/>
                <w:lang w:val="ru-RU"/>
              </w:rPr>
              <w:t>и</w:t>
            </w:r>
            <w:r w:rsidRPr="00846750">
              <w:rPr>
                <w:rFonts w:ascii="Times New Roman" w:eastAsia="Book Antiqua" w:hAnsi="Times New Roman"/>
                <w:color w:val="231F20"/>
                <w:sz w:val="24"/>
                <w:szCs w:val="24"/>
                <w:lang w:val="ru-RU"/>
              </w:rPr>
              <w:t xml:space="preserve"> </w:t>
            </w:r>
            <w:r w:rsidRPr="00846750">
              <w:rPr>
                <w:rFonts w:ascii="Times New Roman" w:eastAsia="Book Antiqua" w:hAnsi="Times New Roman"/>
                <w:color w:val="231F20"/>
                <w:w w:val="109"/>
                <w:sz w:val="24"/>
                <w:szCs w:val="24"/>
                <w:lang w:val="ru-RU"/>
              </w:rPr>
              <w:t>с</w:t>
            </w:r>
            <w:r w:rsidRPr="00846750">
              <w:rPr>
                <w:rFonts w:ascii="Times New Roman" w:eastAsia="Book Antiqua" w:hAnsi="Times New Roman"/>
                <w:color w:val="231F20"/>
                <w:w w:val="102"/>
                <w:sz w:val="24"/>
                <w:szCs w:val="24"/>
                <w:lang w:val="ru-RU"/>
              </w:rPr>
              <w:t>и</w:t>
            </w:r>
            <w:r w:rsidRPr="00846750">
              <w:rPr>
                <w:rFonts w:ascii="Times New Roman" w:eastAsia="Book Antiqua" w:hAnsi="Times New Roman"/>
                <w:color w:val="231F20"/>
                <w:w w:val="108"/>
                <w:sz w:val="24"/>
                <w:szCs w:val="24"/>
                <w:lang w:val="ru-RU"/>
              </w:rPr>
              <w:t>л</w:t>
            </w:r>
            <w:r w:rsidRPr="00846750">
              <w:rPr>
                <w:rFonts w:ascii="Times New Roman" w:eastAsia="Book Antiqua" w:hAnsi="Times New Roman"/>
                <w:color w:val="231F20"/>
                <w:w w:val="99"/>
                <w:sz w:val="24"/>
                <w:szCs w:val="24"/>
                <w:lang w:val="ru-RU"/>
              </w:rPr>
              <w:t>о</w:t>
            </w:r>
            <w:r w:rsidRPr="00846750">
              <w:rPr>
                <w:rFonts w:ascii="Times New Roman" w:eastAsia="Book Antiqua" w:hAnsi="Times New Roman"/>
                <w:color w:val="231F20"/>
                <w:w w:val="111"/>
                <w:sz w:val="24"/>
                <w:szCs w:val="24"/>
                <w:lang w:val="ru-RU"/>
              </w:rPr>
              <w:t>в</w:t>
            </w:r>
            <w:r w:rsidRPr="00846750">
              <w:rPr>
                <w:rFonts w:ascii="Times New Roman" w:eastAsia="Book Antiqua" w:hAnsi="Times New Roman"/>
                <w:color w:val="231F20"/>
                <w:w w:val="109"/>
                <w:sz w:val="24"/>
                <w:szCs w:val="24"/>
                <w:lang w:val="ru-RU"/>
              </w:rPr>
              <w:t>ы</w:t>
            </w:r>
            <w:r w:rsidRPr="00846750">
              <w:rPr>
                <w:rFonts w:ascii="Times New Roman" w:eastAsia="Book Antiqua" w:hAnsi="Times New Roman"/>
                <w:color w:val="231F20"/>
                <w:w w:val="119"/>
                <w:sz w:val="24"/>
                <w:szCs w:val="24"/>
                <w:lang w:val="ru-RU"/>
              </w:rPr>
              <w:t>х</w:t>
            </w:r>
            <w:r w:rsidRPr="00846750">
              <w:rPr>
                <w:rFonts w:ascii="Times New Roman" w:eastAsia="Book Antiqua" w:hAnsi="Times New Roman"/>
                <w:color w:val="231F20"/>
                <w:sz w:val="24"/>
                <w:szCs w:val="24"/>
                <w:lang w:val="ru-RU"/>
              </w:rPr>
              <w:t xml:space="preserve"> </w:t>
            </w:r>
            <w:r w:rsidRPr="00846750">
              <w:rPr>
                <w:rFonts w:ascii="Times New Roman" w:eastAsia="Book Antiqua" w:hAnsi="Times New Roman"/>
                <w:color w:val="231F20"/>
                <w:w w:val="102"/>
                <w:sz w:val="24"/>
                <w:szCs w:val="24"/>
                <w:lang w:val="ru-RU"/>
              </w:rPr>
              <w:t>п</w:t>
            </w:r>
            <w:r w:rsidRPr="00846750">
              <w:rPr>
                <w:rFonts w:ascii="Times New Roman" w:eastAsia="Book Antiqua" w:hAnsi="Times New Roman"/>
                <w:color w:val="231F20"/>
                <w:w w:val="107"/>
                <w:sz w:val="24"/>
                <w:szCs w:val="24"/>
                <w:lang w:val="ru-RU"/>
              </w:rPr>
              <w:t>а</w:t>
            </w:r>
            <w:r w:rsidRPr="00846750">
              <w:rPr>
                <w:rFonts w:ascii="Times New Roman" w:eastAsia="Book Antiqua" w:hAnsi="Times New Roman"/>
                <w:color w:val="231F20"/>
                <w:w w:val="97"/>
                <w:sz w:val="24"/>
                <w:szCs w:val="24"/>
                <w:lang w:val="ru-RU"/>
              </w:rPr>
              <w:t>р</w:t>
            </w:r>
            <w:r w:rsidRPr="00846750">
              <w:rPr>
                <w:rFonts w:ascii="Times New Roman" w:eastAsia="Book Antiqua" w:hAnsi="Times New Roman"/>
                <w:color w:val="231F20"/>
                <w:w w:val="107"/>
                <w:sz w:val="24"/>
                <w:szCs w:val="24"/>
                <w:lang w:val="ru-RU"/>
              </w:rPr>
              <w:t>а</w:t>
            </w:r>
            <w:r w:rsidRPr="00846750">
              <w:rPr>
                <w:rFonts w:ascii="Times New Roman" w:eastAsia="Book Antiqua" w:hAnsi="Times New Roman"/>
                <w:color w:val="231F20"/>
                <w:w w:val="106"/>
                <w:sz w:val="24"/>
                <w:szCs w:val="24"/>
                <w:lang w:val="ru-RU"/>
              </w:rPr>
              <w:t>м</w:t>
            </w:r>
            <w:r w:rsidRPr="00846750">
              <w:rPr>
                <w:rFonts w:ascii="Times New Roman" w:eastAsia="Book Antiqua" w:hAnsi="Times New Roman"/>
                <w:color w:val="231F20"/>
                <w:w w:val="103"/>
                <w:sz w:val="24"/>
                <w:szCs w:val="24"/>
                <w:lang w:val="ru-RU"/>
              </w:rPr>
              <w:t>е</w:t>
            </w:r>
            <w:r w:rsidRPr="00846750">
              <w:rPr>
                <w:rFonts w:ascii="Times New Roman" w:eastAsia="Book Antiqua" w:hAnsi="Times New Roman"/>
                <w:color w:val="231F20"/>
                <w:w w:val="107"/>
                <w:sz w:val="24"/>
                <w:szCs w:val="24"/>
                <w:lang w:val="ru-RU"/>
              </w:rPr>
              <w:t>т</w:t>
            </w:r>
            <w:r w:rsidRPr="00846750">
              <w:rPr>
                <w:rFonts w:ascii="Times New Roman" w:eastAsia="Book Antiqua" w:hAnsi="Times New Roman"/>
                <w:color w:val="231F20"/>
                <w:w w:val="97"/>
                <w:sz w:val="24"/>
                <w:szCs w:val="24"/>
                <w:lang w:val="ru-RU"/>
              </w:rPr>
              <w:t>р</w:t>
            </w:r>
            <w:r w:rsidRPr="00846750">
              <w:rPr>
                <w:rFonts w:ascii="Times New Roman" w:eastAsia="Book Antiqua" w:hAnsi="Times New Roman"/>
                <w:color w:val="231F20"/>
                <w:w w:val="99"/>
                <w:sz w:val="24"/>
                <w:szCs w:val="24"/>
                <w:lang w:val="ru-RU"/>
              </w:rPr>
              <w:t>о</w:t>
            </w:r>
            <w:r w:rsidRPr="00846750">
              <w:rPr>
                <w:rFonts w:ascii="Times New Roman" w:eastAsia="Book Antiqua" w:hAnsi="Times New Roman"/>
                <w:color w:val="231F20"/>
                <w:w w:val="111"/>
                <w:sz w:val="24"/>
                <w:szCs w:val="24"/>
                <w:lang w:val="ru-RU"/>
              </w:rPr>
              <w:t xml:space="preserve">в </w:t>
            </w:r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движения.</w:t>
            </w:r>
          </w:p>
          <w:p w:rsidR="004E4861" w:rsidRPr="00846750" w:rsidRDefault="004E4861" w:rsidP="00F418EE">
            <w:pPr>
              <w:spacing w:line="220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Развитие личностно-коммуникативных качеств. Совершенствование восприятия, внимания, памяти, воображения, согласованности групповых взаимодействий, быстрого принятия решений.</w:t>
            </w:r>
          </w:p>
          <w:p w:rsidR="004E4861" w:rsidRPr="00846750" w:rsidRDefault="004E4861" w:rsidP="00F418EE">
            <w:pPr>
              <w:spacing w:line="220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Развитие волевых качеств, инициативности, самостоятельно</w:t>
            </w:r>
            <w:r w:rsidRPr="00846750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  <w:lang w:val="ru-RU"/>
              </w:rPr>
              <w:t>сти.</w:t>
            </w:r>
          </w:p>
          <w:p w:rsidR="004E4861" w:rsidRPr="00846750" w:rsidRDefault="004E4861" w:rsidP="00F418EE">
            <w:pPr>
              <w:spacing w:line="220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Умение выполнять технику игровых элементов на оценку. Участие в соревнованиях по избранному виду спорта.</w:t>
            </w:r>
          </w:p>
          <w:p w:rsidR="004E4861" w:rsidRPr="00846750" w:rsidRDefault="004E4861" w:rsidP="00F418EE">
            <w:pPr>
              <w:spacing w:line="220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Освоение техники самоконтроля при занятиях; умение </w:t>
            </w:r>
            <w:proofErr w:type="spellStart"/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оказ</w:t>
            </w:r>
            <w:proofErr w:type="gramStart"/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ы</w:t>
            </w:r>
            <w:proofErr w:type="spellEnd"/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-</w:t>
            </w:r>
            <w:proofErr w:type="gramEnd"/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вать</w:t>
            </w:r>
            <w:proofErr w:type="spellEnd"/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 первую помощь при травмах в игровой ситуации</w:t>
            </w:r>
          </w:p>
        </w:tc>
      </w:tr>
      <w:tr w:rsidR="004E4861" w:rsidRPr="005C59D1" w:rsidTr="004E4861">
        <w:trPr>
          <w:trHeight w:hRule="exact" w:val="4071"/>
        </w:trPr>
        <w:tc>
          <w:tcPr>
            <w:tcW w:w="28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4E4861" w:rsidRDefault="004E4861" w:rsidP="00F418EE">
            <w:pPr>
              <w:spacing w:before="85"/>
              <w:ind w:left="108"/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</w:pPr>
            <w:r w:rsidRPr="00FB46DF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Виды спорта по выбору</w:t>
            </w:r>
          </w:p>
          <w:p w:rsidR="004E4861" w:rsidRPr="004E4861" w:rsidRDefault="004E4861" w:rsidP="00F418EE">
            <w:pPr>
              <w:spacing w:before="85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(баскетбол)</w:t>
            </w:r>
          </w:p>
        </w:tc>
        <w:tc>
          <w:tcPr>
            <w:tcW w:w="7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4E4861" w:rsidRPr="00846750" w:rsidRDefault="004E4861" w:rsidP="004E4861">
            <w:pPr>
              <w:spacing w:before="85" w:line="228" w:lineRule="exact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Освоение основных игровых элементов.</w:t>
            </w:r>
          </w:p>
          <w:p w:rsidR="004E4861" w:rsidRPr="00846750" w:rsidRDefault="004E4861" w:rsidP="004E4861">
            <w:pPr>
              <w:spacing w:before="4" w:line="220" w:lineRule="auto"/>
              <w:ind w:left="108" w:right="602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Знание</w:t>
            </w:r>
            <w:r w:rsidRPr="00846750">
              <w:rPr>
                <w:rFonts w:ascii="Times New Roman" w:eastAsia="Book Antiqua" w:hAnsi="Times New Roman"/>
                <w:color w:val="231F20"/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правил</w:t>
            </w:r>
            <w:r w:rsidRPr="00846750">
              <w:rPr>
                <w:rFonts w:ascii="Times New Roman" w:eastAsia="Book Antiqua" w:hAnsi="Times New Roman"/>
                <w:color w:val="231F20"/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соревнований</w:t>
            </w:r>
            <w:r w:rsidRPr="00846750">
              <w:rPr>
                <w:rFonts w:ascii="Times New Roman" w:eastAsia="Book Antiqua" w:hAnsi="Times New Roman"/>
                <w:color w:val="231F20"/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по</w:t>
            </w:r>
            <w:r w:rsidRPr="00846750">
              <w:rPr>
                <w:rFonts w:ascii="Times New Roman" w:eastAsia="Book Antiqua" w:hAnsi="Times New Roman"/>
                <w:color w:val="231F20"/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избранному</w:t>
            </w:r>
            <w:r w:rsidRPr="00846750">
              <w:rPr>
                <w:rFonts w:ascii="Times New Roman" w:eastAsia="Book Antiqua" w:hAnsi="Times New Roman"/>
                <w:color w:val="231F20"/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игровому</w:t>
            </w:r>
            <w:r w:rsidRPr="00846750">
              <w:rPr>
                <w:rFonts w:ascii="Times New Roman" w:eastAsia="Book Antiqua" w:hAnsi="Times New Roman"/>
                <w:color w:val="231F20"/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виду спорта.</w:t>
            </w:r>
          </w:p>
          <w:p w:rsidR="004E4861" w:rsidRPr="00846750" w:rsidRDefault="004E4861" w:rsidP="004E4861">
            <w:pPr>
              <w:spacing w:line="220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Развитие координационных способностей, совершенствование ориентации в пространстве, скорости реакции, дифференцировке</w:t>
            </w:r>
            <w:r w:rsidRPr="00846750">
              <w:rPr>
                <w:rFonts w:ascii="Times New Roman" w:eastAsia="Book Antiqua" w:hAnsi="Times New Roman"/>
                <w:color w:val="231F20"/>
                <w:sz w:val="24"/>
                <w:szCs w:val="24"/>
                <w:lang w:val="ru-RU"/>
              </w:rPr>
              <w:t xml:space="preserve"> </w:t>
            </w:r>
            <w:r w:rsidRPr="00846750">
              <w:rPr>
                <w:rFonts w:ascii="Times New Roman" w:eastAsia="Book Antiqua" w:hAnsi="Times New Roman"/>
                <w:color w:val="231F20"/>
                <w:w w:val="106"/>
                <w:sz w:val="24"/>
                <w:szCs w:val="24"/>
                <w:lang w:val="ru-RU"/>
              </w:rPr>
              <w:t>пространственных,</w:t>
            </w:r>
            <w:r w:rsidRPr="00846750">
              <w:rPr>
                <w:rFonts w:ascii="Times New Roman" w:eastAsia="Book Antiqua" w:hAnsi="Times New Roman"/>
                <w:color w:val="231F20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846750">
              <w:rPr>
                <w:rFonts w:ascii="Times New Roman" w:eastAsia="Book Antiqua" w:hAnsi="Times New Roman"/>
                <w:color w:val="231F20"/>
                <w:w w:val="104"/>
                <w:sz w:val="24"/>
                <w:szCs w:val="24"/>
                <w:lang w:val="ru-RU"/>
              </w:rPr>
              <w:t>временны</w:t>
            </w:r>
            <w:r w:rsidRPr="00846750">
              <w:rPr>
                <w:rFonts w:ascii="Times New Roman" w:eastAsia="Book Antiqua" w:hAnsi="Times New Roman"/>
                <w:color w:val="231F20"/>
                <w:w w:val="1"/>
                <w:sz w:val="24"/>
                <w:szCs w:val="24"/>
                <w:lang w:val="ru-RU"/>
              </w:rPr>
              <w:t>'</w:t>
            </w:r>
            <w:r w:rsidRPr="00846750">
              <w:rPr>
                <w:rFonts w:ascii="Times New Roman" w:eastAsia="Book Antiqua" w:hAnsi="Times New Roman"/>
                <w:color w:val="231F20"/>
                <w:w w:val="119"/>
                <w:sz w:val="24"/>
                <w:szCs w:val="24"/>
                <w:lang w:val="ru-RU"/>
              </w:rPr>
              <w:t>х</w:t>
            </w:r>
            <w:proofErr w:type="spellEnd"/>
            <w:proofErr w:type="gramEnd"/>
            <w:r w:rsidRPr="00846750">
              <w:rPr>
                <w:rFonts w:ascii="Times New Roman" w:eastAsia="Book Antiqua" w:hAnsi="Times New Roman"/>
                <w:color w:val="231F20"/>
                <w:sz w:val="24"/>
                <w:szCs w:val="24"/>
                <w:lang w:val="ru-RU"/>
              </w:rPr>
              <w:t xml:space="preserve"> </w:t>
            </w:r>
            <w:r w:rsidRPr="00846750">
              <w:rPr>
                <w:rFonts w:ascii="Times New Roman" w:eastAsia="Book Antiqua" w:hAnsi="Times New Roman"/>
                <w:color w:val="231F20"/>
                <w:w w:val="102"/>
                <w:sz w:val="24"/>
                <w:szCs w:val="24"/>
                <w:lang w:val="ru-RU"/>
              </w:rPr>
              <w:t>и</w:t>
            </w:r>
            <w:r w:rsidRPr="00846750">
              <w:rPr>
                <w:rFonts w:ascii="Times New Roman" w:eastAsia="Book Antiqua" w:hAnsi="Times New Roman"/>
                <w:color w:val="231F20"/>
                <w:sz w:val="24"/>
                <w:szCs w:val="24"/>
                <w:lang w:val="ru-RU"/>
              </w:rPr>
              <w:t xml:space="preserve"> </w:t>
            </w:r>
            <w:r w:rsidRPr="00846750">
              <w:rPr>
                <w:rFonts w:ascii="Times New Roman" w:eastAsia="Book Antiqua" w:hAnsi="Times New Roman"/>
                <w:color w:val="231F20"/>
                <w:w w:val="109"/>
                <w:sz w:val="24"/>
                <w:szCs w:val="24"/>
                <w:lang w:val="ru-RU"/>
              </w:rPr>
              <w:t>с</w:t>
            </w:r>
            <w:r w:rsidRPr="00846750">
              <w:rPr>
                <w:rFonts w:ascii="Times New Roman" w:eastAsia="Book Antiqua" w:hAnsi="Times New Roman"/>
                <w:color w:val="231F20"/>
                <w:w w:val="102"/>
                <w:sz w:val="24"/>
                <w:szCs w:val="24"/>
                <w:lang w:val="ru-RU"/>
              </w:rPr>
              <w:t>и</w:t>
            </w:r>
            <w:r w:rsidRPr="00846750">
              <w:rPr>
                <w:rFonts w:ascii="Times New Roman" w:eastAsia="Book Antiqua" w:hAnsi="Times New Roman"/>
                <w:color w:val="231F20"/>
                <w:w w:val="108"/>
                <w:sz w:val="24"/>
                <w:szCs w:val="24"/>
                <w:lang w:val="ru-RU"/>
              </w:rPr>
              <w:t>л</w:t>
            </w:r>
            <w:r w:rsidRPr="00846750">
              <w:rPr>
                <w:rFonts w:ascii="Times New Roman" w:eastAsia="Book Antiqua" w:hAnsi="Times New Roman"/>
                <w:color w:val="231F20"/>
                <w:w w:val="99"/>
                <w:sz w:val="24"/>
                <w:szCs w:val="24"/>
                <w:lang w:val="ru-RU"/>
              </w:rPr>
              <w:t>о</w:t>
            </w:r>
            <w:r w:rsidRPr="00846750">
              <w:rPr>
                <w:rFonts w:ascii="Times New Roman" w:eastAsia="Book Antiqua" w:hAnsi="Times New Roman"/>
                <w:color w:val="231F20"/>
                <w:w w:val="111"/>
                <w:sz w:val="24"/>
                <w:szCs w:val="24"/>
                <w:lang w:val="ru-RU"/>
              </w:rPr>
              <w:t>в</w:t>
            </w:r>
            <w:r w:rsidRPr="00846750">
              <w:rPr>
                <w:rFonts w:ascii="Times New Roman" w:eastAsia="Book Antiqua" w:hAnsi="Times New Roman"/>
                <w:color w:val="231F20"/>
                <w:w w:val="109"/>
                <w:sz w:val="24"/>
                <w:szCs w:val="24"/>
                <w:lang w:val="ru-RU"/>
              </w:rPr>
              <w:t>ы</w:t>
            </w:r>
            <w:r w:rsidRPr="00846750">
              <w:rPr>
                <w:rFonts w:ascii="Times New Roman" w:eastAsia="Book Antiqua" w:hAnsi="Times New Roman"/>
                <w:color w:val="231F20"/>
                <w:w w:val="119"/>
                <w:sz w:val="24"/>
                <w:szCs w:val="24"/>
                <w:lang w:val="ru-RU"/>
              </w:rPr>
              <w:t>х</w:t>
            </w:r>
            <w:r w:rsidRPr="00846750">
              <w:rPr>
                <w:rFonts w:ascii="Times New Roman" w:eastAsia="Book Antiqua" w:hAnsi="Times New Roman"/>
                <w:color w:val="231F20"/>
                <w:sz w:val="24"/>
                <w:szCs w:val="24"/>
                <w:lang w:val="ru-RU"/>
              </w:rPr>
              <w:t xml:space="preserve"> </w:t>
            </w:r>
            <w:r w:rsidRPr="00846750">
              <w:rPr>
                <w:rFonts w:ascii="Times New Roman" w:eastAsia="Book Antiqua" w:hAnsi="Times New Roman"/>
                <w:color w:val="231F20"/>
                <w:w w:val="102"/>
                <w:sz w:val="24"/>
                <w:szCs w:val="24"/>
                <w:lang w:val="ru-RU"/>
              </w:rPr>
              <w:t>п</w:t>
            </w:r>
            <w:r w:rsidRPr="00846750">
              <w:rPr>
                <w:rFonts w:ascii="Times New Roman" w:eastAsia="Book Antiqua" w:hAnsi="Times New Roman"/>
                <w:color w:val="231F20"/>
                <w:w w:val="107"/>
                <w:sz w:val="24"/>
                <w:szCs w:val="24"/>
                <w:lang w:val="ru-RU"/>
              </w:rPr>
              <w:t>а</w:t>
            </w:r>
            <w:r w:rsidRPr="00846750">
              <w:rPr>
                <w:rFonts w:ascii="Times New Roman" w:eastAsia="Book Antiqua" w:hAnsi="Times New Roman"/>
                <w:color w:val="231F20"/>
                <w:w w:val="97"/>
                <w:sz w:val="24"/>
                <w:szCs w:val="24"/>
                <w:lang w:val="ru-RU"/>
              </w:rPr>
              <w:t>р</w:t>
            </w:r>
            <w:r w:rsidRPr="00846750">
              <w:rPr>
                <w:rFonts w:ascii="Times New Roman" w:eastAsia="Book Antiqua" w:hAnsi="Times New Roman"/>
                <w:color w:val="231F20"/>
                <w:w w:val="107"/>
                <w:sz w:val="24"/>
                <w:szCs w:val="24"/>
                <w:lang w:val="ru-RU"/>
              </w:rPr>
              <w:t>а</w:t>
            </w:r>
            <w:r w:rsidRPr="00846750">
              <w:rPr>
                <w:rFonts w:ascii="Times New Roman" w:eastAsia="Book Antiqua" w:hAnsi="Times New Roman"/>
                <w:color w:val="231F20"/>
                <w:w w:val="106"/>
                <w:sz w:val="24"/>
                <w:szCs w:val="24"/>
                <w:lang w:val="ru-RU"/>
              </w:rPr>
              <w:t>м</w:t>
            </w:r>
            <w:r w:rsidRPr="00846750">
              <w:rPr>
                <w:rFonts w:ascii="Times New Roman" w:eastAsia="Book Antiqua" w:hAnsi="Times New Roman"/>
                <w:color w:val="231F20"/>
                <w:w w:val="103"/>
                <w:sz w:val="24"/>
                <w:szCs w:val="24"/>
                <w:lang w:val="ru-RU"/>
              </w:rPr>
              <w:t>е</w:t>
            </w:r>
            <w:r w:rsidRPr="00846750">
              <w:rPr>
                <w:rFonts w:ascii="Times New Roman" w:eastAsia="Book Antiqua" w:hAnsi="Times New Roman"/>
                <w:color w:val="231F20"/>
                <w:w w:val="107"/>
                <w:sz w:val="24"/>
                <w:szCs w:val="24"/>
                <w:lang w:val="ru-RU"/>
              </w:rPr>
              <w:t>т</w:t>
            </w:r>
            <w:r w:rsidRPr="00846750">
              <w:rPr>
                <w:rFonts w:ascii="Times New Roman" w:eastAsia="Book Antiqua" w:hAnsi="Times New Roman"/>
                <w:color w:val="231F20"/>
                <w:w w:val="97"/>
                <w:sz w:val="24"/>
                <w:szCs w:val="24"/>
                <w:lang w:val="ru-RU"/>
              </w:rPr>
              <w:t>р</w:t>
            </w:r>
            <w:r w:rsidRPr="00846750">
              <w:rPr>
                <w:rFonts w:ascii="Times New Roman" w:eastAsia="Book Antiqua" w:hAnsi="Times New Roman"/>
                <w:color w:val="231F20"/>
                <w:w w:val="99"/>
                <w:sz w:val="24"/>
                <w:szCs w:val="24"/>
                <w:lang w:val="ru-RU"/>
              </w:rPr>
              <w:t>о</w:t>
            </w:r>
            <w:r w:rsidRPr="00846750">
              <w:rPr>
                <w:rFonts w:ascii="Times New Roman" w:eastAsia="Book Antiqua" w:hAnsi="Times New Roman"/>
                <w:color w:val="231F20"/>
                <w:w w:val="111"/>
                <w:sz w:val="24"/>
                <w:szCs w:val="24"/>
                <w:lang w:val="ru-RU"/>
              </w:rPr>
              <w:t xml:space="preserve">в </w:t>
            </w:r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движения.</w:t>
            </w:r>
          </w:p>
          <w:p w:rsidR="004E4861" w:rsidRPr="00846750" w:rsidRDefault="004E4861" w:rsidP="004E4861">
            <w:pPr>
              <w:spacing w:line="220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Развитие личностно-коммуникативных качеств. Совершенствование восприятия, внимания, памяти, воображения, согласованности групповых взаимодействий, быстрого принятия решений.</w:t>
            </w:r>
          </w:p>
          <w:p w:rsidR="004E4861" w:rsidRPr="00846750" w:rsidRDefault="004E4861" w:rsidP="004E4861">
            <w:pPr>
              <w:spacing w:line="220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Развитие волевых качеств, инициативности, самостоятельно</w:t>
            </w:r>
            <w:r w:rsidRPr="00846750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  <w:lang w:val="ru-RU"/>
              </w:rPr>
              <w:t>сти.</w:t>
            </w:r>
          </w:p>
          <w:p w:rsidR="004E4861" w:rsidRPr="00846750" w:rsidRDefault="004E4861" w:rsidP="004E4861">
            <w:pPr>
              <w:spacing w:line="230" w:lineRule="exact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Умение выполнять технику игровых элементов на оценку. Участие в соревнованиях по избранному виду спорта</w:t>
            </w:r>
          </w:p>
        </w:tc>
      </w:tr>
    </w:tbl>
    <w:p w:rsidR="004E4861" w:rsidRPr="00573CD6" w:rsidRDefault="004E4861" w:rsidP="004E4861">
      <w:pPr>
        <w:widowControl w:val="0"/>
        <w:spacing w:before="9" w:after="0" w:line="240" w:lineRule="auto"/>
        <w:rPr>
          <w:rFonts w:ascii="Franklin Gothic Book" w:eastAsia="Book Antiqua" w:hAnsi="Book Antiqua" w:cs="Book Antiqua"/>
          <w:i/>
          <w:sz w:val="18"/>
          <w:szCs w:val="21"/>
        </w:rPr>
      </w:pPr>
    </w:p>
    <w:p w:rsidR="004E4861" w:rsidRPr="00822C5F" w:rsidRDefault="004E4861" w:rsidP="004E4861">
      <w:pPr>
        <w:widowControl w:val="0"/>
        <w:spacing w:after="1" w:line="240" w:lineRule="auto"/>
        <w:rPr>
          <w:rFonts w:ascii="Franklin Gothic Book" w:eastAsia="Book Antiqua" w:hAnsi="Book Antiqua" w:cs="Book Antiqua"/>
          <w:i/>
          <w:sz w:val="12"/>
          <w:szCs w:val="21"/>
        </w:rPr>
      </w:pPr>
    </w:p>
    <w:tbl>
      <w:tblPr>
        <w:tblStyle w:val="TableNormal"/>
        <w:tblW w:w="9924" w:type="dxa"/>
        <w:tblInd w:w="-421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7088"/>
      </w:tblGrid>
      <w:tr w:rsidR="004E4861" w:rsidRPr="005C59D1" w:rsidTr="004E4861">
        <w:trPr>
          <w:trHeight w:hRule="exact" w:val="1474"/>
        </w:trPr>
        <w:tc>
          <w:tcPr>
            <w:tcW w:w="28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4E4861" w:rsidRPr="00846750" w:rsidRDefault="004E4861" w:rsidP="00F418EE">
            <w:pPr>
              <w:spacing w:before="80" w:line="220" w:lineRule="exact"/>
              <w:ind w:left="108" w:right="413"/>
              <w:rPr>
                <w:rFonts w:ascii="Times New Roman" w:eastAsia="Book Antiqua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Внеаудиторная</w:t>
            </w:r>
            <w:proofErr w:type="spellEnd"/>
            <w:r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само</w:t>
            </w:r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стоятельная</w:t>
            </w:r>
            <w:proofErr w:type="spellEnd"/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7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4E4861" w:rsidRPr="00846750" w:rsidRDefault="004E4861" w:rsidP="00F418EE">
            <w:pPr>
              <w:spacing w:before="80" w:line="220" w:lineRule="exact"/>
              <w:ind w:left="108" w:right="290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Овладение спортивным мастерством в избранном виде спорта. Участие в соревнованиях.</w:t>
            </w:r>
          </w:p>
          <w:p w:rsidR="004E4861" w:rsidRPr="00846750" w:rsidRDefault="004E4861" w:rsidP="00F418EE">
            <w:pPr>
              <w:spacing w:line="220" w:lineRule="exact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Умение осуществлять </w:t>
            </w:r>
            <w:proofErr w:type="gramStart"/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контроль за</w:t>
            </w:r>
            <w:proofErr w:type="gramEnd"/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 состоянием здоровья (в динамике); умение оказывать первую медицинскую помощь при травмах.</w:t>
            </w:r>
          </w:p>
          <w:p w:rsidR="004E4861" w:rsidRPr="00846750" w:rsidRDefault="004E4861" w:rsidP="00F418EE">
            <w:pPr>
              <w:spacing w:line="230" w:lineRule="exact"/>
              <w:ind w:left="108" w:right="246"/>
              <w:rPr>
                <w:rFonts w:ascii="Times New Roman" w:eastAsia="Book Antiqua" w:hAnsi="Times New Roman"/>
                <w:sz w:val="24"/>
                <w:szCs w:val="24"/>
              </w:rPr>
            </w:pPr>
            <w:proofErr w:type="spellStart"/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Соблюдение</w:t>
            </w:r>
            <w:proofErr w:type="spellEnd"/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техники</w:t>
            </w:r>
            <w:proofErr w:type="spellEnd"/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 xml:space="preserve"> </w:t>
            </w:r>
            <w:proofErr w:type="spellStart"/>
            <w:r w:rsidRPr="00846750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безопасности</w:t>
            </w:r>
            <w:proofErr w:type="spellEnd"/>
          </w:p>
        </w:tc>
      </w:tr>
    </w:tbl>
    <w:p w:rsidR="004E4861" w:rsidRPr="004E4861" w:rsidRDefault="004E4861" w:rsidP="004E4861">
      <w:pPr>
        <w:spacing w:after="0" w:line="240" w:lineRule="auto"/>
        <w:rPr>
          <w:rFonts w:ascii="Book Antiqua" w:eastAsia="Book Antiqua" w:hAnsi="Book Antiqua" w:cs="Book Antiqua"/>
          <w:sz w:val="19"/>
        </w:rPr>
        <w:sectPr w:rsidR="004E4861" w:rsidRPr="004E4861">
          <w:pgSz w:w="11910" w:h="16840"/>
          <w:pgMar w:top="1020" w:right="1180" w:bottom="280" w:left="1600" w:header="720" w:footer="720" w:gutter="0"/>
          <w:cols w:space="720"/>
        </w:sectPr>
      </w:pPr>
    </w:p>
    <w:p w:rsidR="00E23603" w:rsidRDefault="00E23603" w:rsidP="00A024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23603" w:rsidRDefault="00E23603" w:rsidP="00A024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3ED8" w:rsidRPr="000B3ED8" w:rsidRDefault="000B3ED8" w:rsidP="000B3ED8">
      <w:pPr>
        <w:spacing w:line="240" w:lineRule="auto"/>
        <w:rPr>
          <w:rFonts w:ascii="Times New Roman" w:eastAsia="Franklin Gothic Demi" w:hAnsi="Times New Roman" w:cs="Times New Roman"/>
          <w:b/>
          <w:sz w:val="24"/>
          <w:szCs w:val="24"/>
        </w:rPr>
      </w:pPr>
      <w:r w:rsidRPr="000B3ED8">
        <w:rPr>
          <w:rFonts w:ascii="Times New Roman" w:eastAsia="Franklin Gothic Demi" w:hAnsi="Times New Roman" w:cs="Times New Roman"/>
          <w:b/>
          <w:sz w:val="24"/>
          <w:szCs w:val="24"/>
        </w:rPr>
        <w:t>УЧЕБНО-МЕТОДИЧЕСКОЕ</w:t>
      </w:r>
      <w:r>
        <w:rPr>
          <w:rFonts w:ascii="Times New Roman" w:eastAsia="Franklin Gothic Demi" w:hAnsi="Times New Roman" w:cs="Times New Roman"/>
          <w:b/>
          <w:sz w:val="24"/>
          <w:szCs w:val="24"/>
        </w:rPr>
        <w:t xml:space="preserve"> </w:t>
      </w:r>
      <w:r w:rsidRPr="000B3ED8">
        <w:rPr>
          <w:rFonts w:ascii="Times New Roman" w:eastAsia="Franklin Gothic Demi" w:hAnsi="Times New Roman" w:cs="Times New Roman"/>
          <w:b/>
          <w:sz w:val="24"/>
          <w:szCs w:val="24"/>
        </w:rPr>
        <w:t>И МАТЕРИАЛЬНО-ТЕХНИЧЕСКОЕ ОБЕСПЕЧЕНИЕ</w:t>
      </w:r>
    </w:p>
    <w:p w:rsidR="000B3ED8" w:rsidRPr="000B3ED8" w:rsidRDefault="000B3ED8" w:rsidP="000B3ED8">
      <w:pPr>
        <w:spacing w:line="240" w:lineRule="auto"/>
        <w:ind w:left="1100"/>
        <w:rPr>
          <w:rFonts w:ascii="Times New Roman" w:eastAsia="Franklin Gothic Demi" w:hAnsi="Times New Roman" w:cs="Times New Roman"/>
          <w:b/>
          <w:sz w:val="24"/>
          <w:szCs w:val="24"/>
        </w:rPr>
      </w:pPr>
      <w:r w:rsidRPr="000B3ED8">
        <w:rPr>
          <w:rFonts w:ascii="Times New Roman" w:eastAsia="Franklin Gothic Demi" w:hAnsi="Times New Roman" w:cs="Times New Roman"/>
          <w:b/>
          <w:sz w:val="24"/>
          <w:szCs w:val="24"/>
        </w:rPr>
        <w:t>ПРОГРАММЫ УЧЕБНОЙ ДИСЦИПЛИНЫ</w:t>
      </w:r>
    </w:p>
    <w:p w:rsidR="000B3ED8" w:rsidRPr="000B3ED8" w:rsidRDefault="000B3ED8" w:rsidP="000B3ED8">
      <w:pPr>
        <w:spacing w:line="240" w:lineRule="auto"/>
        <w:ind w:left="2180"/>
        <w:rPr>
          <w:rFonts w:ascii="Times New Roman" w:eastAsia="Franklin Gothic Demi" w:hAnsi="Times New Roman" w:cs="Times New Roman"/>
          <w:b/>
          <w:sz w:val="24"/>
          <w:szCs w:val="24"/>
        </w:rPr>
      </w:pPr>
      <w:r w:rsidRPr="000B3ED8">
        <w:rPr>
          <w:rFonts w:ascii="Times New Roman" w:eastAsia="Franklin Gothic Demi" w:hAnsi="Times New Roman" w:cs="Times New Roman"/>
          <w:b/>
          <w:sz w:val="24"/>
          <w:szCs w:val="24"/>
        </w:rPr>
        <w:t>«ФИЗИЧЕСКАЯ КУЛЬТУРА»</w:t>
      </w:r>
    </w:p>
    <w:p w:rsidR="00A02465" w:rsidRDefault="00A02465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2465" w:rsidRPr="00647C62" w:rsidRDefault="00A02465" w:rsidP="00A0246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Требования к минимальному материально-техническому обеспечению</w:t>
      </w:r>
    </w:p>
    <w:p w:rsidR="00A02465" w:rsidRDefault="00A02465" w:rsidP="00A02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47C62">
        <w:rPr>
          <w:rFonts w:ascii="Times New Roman" w:hAnsi="Times New Roman"/>
          <w:bCs/>
          <w:sz w:val="28"/>
          <w:szCs w:val="28"/>
        </w:rPr>
        <w:t>Реализация программы дисциплины требует наличия спортивного зала, стадиона, стрелкового тира, тренажерного зала, которые  должны удовлетворять требованиям Государственных санитарно-эпидемиологических правил и нормативов (СанПиН 2.4.2. 1178—02).</w:t>
      </w:r>
    </w:p>
    <w:p w:rsidR="00A02465" w:rsidRPr="00647C62" w:rsidRDefault="00A02465" w:rsidP="00A02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8674"/>
        </w:tabs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47C62">
        <w:rPr>
          <w:rFonts w:ascii="Times New Roman" w:hAnsi="Times New Roman"/>
          <w:bCs/>
          <w:sz w:val="28"/>
          <w:szCs w:val="28"/>
        </w:rPr>
        <w:t>Оборудование учебного кабинета:</w:t>
      </w:r>
      <w:r>
        <w:rPr>
          <w:rFonts w:ascii="Times New Roman" w:hAnsi="Times New Roman"/>
          <w:bCs/>
          <w:sz w:val="28"/>
          <w:szCs w:val="28"/>
        </w:rPr>
        <w:tab/>
      </w:r>
    </w:p>
    <w:p w:rsidR="00A02465" w:rsidRDefault="00A02465" w:rsidP="00462E3D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47C62">
        <w:rPr>
          <w:rFonts w:ascii="Times New Roman" w:hAnsi="Times New Roman"/>
          <w:bCs/>
          <w:sz w:val="28"/>
          <w:szCs w:val="28"/>
        </w:rPr>
        <w:t>спортивный зал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A02465" w:rsidRDefault="00A02465" w:rsidP="00462E3D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тренажерный зал;</w:t>
      </w:r>
    </w:p>
    <w:p w:rsidR="00A02465" w:rsidRPr="003B35D1" w:rsidRDefault="00A02465" w:rsidP="00462E3D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47C62">
        <w:rPr>
          <w:rFonts w:ascii="Times New Roman" w:hAnsi="Times New Roman"/>
          <w:bCs/>
          <w:sz w:val="28"/>
          <w:szCs w:val="28"/>
        </w:rPr>
        <w:t xml:space="preserve">открытый стадион широкого профиля с элементами полосы препятствий (в перспективе); </w:t>
      </w:r>
    </w:p>
    <w:p w:rsidR="00A02465" w:rsidRDefault="00A02465" w:rsidP="00A02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647C62">
        <w:rPr>
          <w:rFonts w:ascii="Times New Roman" w:hAnsi="Times New Roman"/>
          <w:bCs/>
          <w:sz w:val="28"/>
          <w:szCs w:val="28"/>
        </w:rPr>
        <w:t>Спортивный зал и спортивная площадка оснащены типовым оборудованием, указанным в настоящих требованиях, в том числе специализированной учебной мебелью и техническими средствами обучения, достаточными для выполнения требований ОПОП к уровню подго</w:t>
      </w:r>
      <w:r>
        <w:rPr>
          <w:rFonts w:ascii="Times New Roman" w:hAnsi="Times New Roman"/>
          <w:bCs/>
          <w:sz w:val="28"/>
          <w:szCs w:val="28"/>
        </w:rPr>
        <w:t>товки выпускников ГАПОУ  МО «ГК»</w:t>
      </w:r>
    </w:p>
    <w:p w:rsidR="00A02465" w:rsidRPr="00647C62" w:rsidRDefault="00A02465" w:rsidP="00A02465">
      <w:pPr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647C62">
        <w:rPr>
          <w:rFonts w:ascii="Times New Roman" w:hAnsi="Times New Roman"/>
          <w:b/>
          <w:bCs/>
          <w:sz w:val="28"/>
          <w:szCs w:val="28"/>
          <w:u w:val="single"/>
        </w:rPr>
        <w:t>Оборудование учебного кабинета:</w:t>
      </w:r>
    </w:p>
    <w:p w:rsidR="00A02465" w:rsidRPr="00647C62" w:rsidRDefault="00A02465" w:rsidP="00A02465">
      <w:pPr>
        <w:ind w:left="709" w:hanging="142"/>
        <w:jc w:val="both"/>
        <w:rPr>
          <w:rFonts w:ascii="Times New Roman" w:hAnsi="Times New Roman"/>
          <w:bCs/>
          <w:sz w:val="28"/>
          <w:szCs w:val="28"/>
        </w:rPr>
      </w:pPr>
      <w:r w:rsidRPr="00647C62">
        <w:rPr>
          <w:rFonts w:ascii="Times New Roman" w:hAnsi="Times New Roman"/>
          <w:b/>
          <w:bCs/>
          <w:sz w:val="28"/>
          <w:szCs w:val="28"/>
        </w:rPr>
        <w:t xml:space="preserve">- </w:t>
      </w:r>
      <w:r w:rsidRPr="00647C62">
        <w:rPr>
          <w:rFonts w:ascii="Times New Roman" w:hAnsi="Times New Roman"/>
          <w:bCs/>
          <w:sz w:val="28"/>
          <w:szCs w:val="28"/>
        </w:rPr>
        <w:t>документы, регламентирующие освоение программы среднего (полного) общ</w:t>
      </w:r>
      <w:r>
        <w:rPr>
          <w:rFonts w:ascii="Times New Roman" w:hAnsi="Times New Roman"/>
          <w:bCs/>
          <w:sz w:val="28"/>
          <w:szCs w:val="28"/>
        </w:rPr>
        <w:t>его образования в пределах С</w:t>
      </w:r>
      <w:r w:rsidRPr="00647C62">
        <w:rPr>
          <w:rFonts w:ascii="Times New Roman" w:hAnsi="Times New Roman"/>
          <w:bCs/>
          <w:sz w:val="28"/>
          <w:szCs w:val="28"/>
        </w:rPr>
        <w:t>ПО с учетом профиля получаемого образования:</w:t>
      </w:r>
    </w:p>
    <w:p w:rsidR="00A02465" w:rsidRPr="00647C62" w:rsidRDefault="00A02465" w:rsidP="00462E3D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647C62">
        <w:rPr>
          <w:rFonts w:ascii="Times New Roman" w:hAnsi="Times New Roman"/>
          <w:bCs/>
          <w:sz w:val="28"/>
          <w:szCs w:val="28"/>
        </w:rPr>
        <w:t>«Разъяснения по формированию примерных программ учебных дисциплин начального профессионального и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образования»;</w:t>
      </w:r>
    </w:p>
    <w:p w:rsidR="00A02465" w:rsidRPr="00647C62" w:rsidRDefault="00A02465" w:rsidP="00462E3D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647C62">
        <w:rPr>
          <w:rFonts w:ascii="Times New Roman" w:hAnsi="Times New Roman"/>
          <w:bCs/>
          <w:sz w:val="28"/>
          <w:szCs w:val="28"/>
        </w:rPr>
        <w:t>«Рекомендации по реализации образовательной программы среднего (полного) общего образования в образовательных учреждениях начального профессионального и среднего профессионального образования в соответствии с федеральным базисным учебным планом и примерными учебными планами для образовательных учр</w:t>
      </w:r>
      <w:r>
        <w:rPr>
          <w:rFonts w:ascii="Times New Roman" w:hAnsi="Times New Roman"/>
          <w:bCs/>
          <w:sz w:val="28"/>
          <w:szCs w:val="28"/>
        </w:rPr>
        <w:t>еждений Российской Федерации.</w:t>
      </w:r>
    </w:p>
    <w:p w:rsidR="00A02465" w:rsidRPr="000F1712" w:rsidRDefault="00A02465" w:rsidP="00462E3D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3B35D1">
        <w:rPr>
          <w:rFonts w:ascii="Times New Roman" w:hAnsi="Times New Roman"/>
          <w:bCs/>
          <w:sz w:val="28"/>
          <w:szCs w:val="28"/>
        </w:rPr>
        <w:lastRenderedPageBreak/>
        <w:t>Примерная программа учебной дисциплины</w:t>
      </w:r>
      <w:r w:rsidRPr="00647C62">
        <w:rPr>
          <w:rFonts w:ascii="Times New Roman" w:hAnsi="Times New Roman"/>
          <w:bCs/>
          <w:sz w:val="28"/>
          <w:szCs w:val="28"/>
        </w:rPr>
        <w:t xml:space="preserve"> «Физическая культура» </w:t>
      </w:r>
      <w:r w:rsidRPr="000F1712">
        <w:rPr>
          <w:rFonts w:ascii="Times New Roman" w:hAnsi="Times New Roman"/>
          <w:bCs/>
          <w:sz w:val="28"/>
          <w:szCs w:val="28"/>
        </w:rPr>
        <w:t>(автор:</w:t>
      </w:r>
      <w:proofErr w:type="gramEnd"/>
      <w:r w:rsidRPr="000F1712">
        <w:rPr>
          <w:rFonts w:ascii="Times New Roman" w:hAnsi="Times New Roman"/>
          <w:bCs/>
          <w:sz w:val="28"/>
          <w:szCs w:val="28"/>
        </w:rPr>
        <w:t xml:space="preserve"> Автор: </w:t>
      </w:r>
      <w:proofErr w:type="spellStart"/>
      <w:proofErr w:type="gramStart"/>
      <w:r w:rsidRPr="000F1712">
        <w:rPr>
          <w:rFonts w:ascii="Times New Roman" w:hAnsi="Times New Roman"/>
          <w:bCs/>
          <w:sz w:val="28"/>
          <w:szCs w:val="28"/>
        </w:rPr>
        <w:t>Бишаева</w:t>
      </w:r>
      <w:proofErr w:type="spellEnd"/>
      <w:r w:rsidRPr="000F1712">
        <w:rPr>
          <w:rFonts w:ascii="Times New Roman" w:hAnsi="Times New Roman"/>
          <w:bCs/>
          <w:sz w:val="28"/>
          <w:szCs w:val="28"/>
        </w:rPr>
        <w:t xml:space="preserve"> А.А., доктор</w:t>
      </w:r>
      <w:r>
        <w:rPr>
          <w:rFonts w:ascii="Times New Roman" w:hAnsi="Times New Roman"/>
          <w:bCs/>
          <w:sz w:val="28"/>
          <w:szCs w:val="28"/>
        </w:rPr>
        <w:t xml:space="preserve"> педагогических наук, профессор)</w:t>
      </w:r>
      <w:proofErr w:type="gramEnd"/>
    </w:p>
    <w:p w:rsidR="00A02465" w:rsidRDefault="00A02465" w:rsidP="00A024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02465" w:rsidRDefault="00A02465" w:rsidP="00A024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02465" w:rsidRDefault="00A02465" w:rsidP="00A024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02465" w:rsidRPr="006C409A" w:rsidRDefault="00A02465" w:rsidP="00A024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u w:val="single"/>
        </w:rPr>
      </w:pPr>
      <w:r w:rsidRPr="006C409A">
        <w:rPr>
          <w:rFonts w:ascii="Times New Roman" w:hAnsi="Times New Roman"/>
          <w:bCs/>
          <w:sz w:val="28"/>
          <w:szCs w:val="28"/>
          <w:u w:val="single"/>
        </w:rPr>
        <w:t>Учебно-практическое и учебно-лабораторное оборудование:</w:t>
      </w:r>
    </w:p>
    <w:p w:rsidR="00A02465" w:rsidRPr="002E52E8" w:rsidRDefault="00A02465" w:rsidP="00A0246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7163" w:type="dxa"/>
        <w:tblCellSpacing w:w="15" w:type="dxa"/>
        <w:tblInd w:w="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163"/>
      </w:tblGrid>
      <w:tr w:rsidR="00A02465" w:rsidRPr="004E4861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4E4861" w:rsidRDefault="00A02465" w:rsidP="00A02465">
            <w:pPr>
              <w:pStyle w:val="af1"/>
              <w:ind w:right="-124"/>
              <w:rPr>
                <w:color w:val="000000" w:themeColor="text1"/>
                <w:sz w:val="28"/>
                <w:szCs w:val="28"/>
              </w:rPr>
            </w:pPr>
            <w:r w:rsidRPr="004E4861">
              <w:rPr>
                <w:color w:val="000000" w:themeColor="text1"/>
                <w:sz w:val="28"/>
                <w:szCs w:val="28"/>
              </w:rPr>
              <w:t>Стенка гимнастическая</w:t>
            </w:r>
          </w:p>
        </w:tc>
      </w:tr>
      <w:tr w:rsidR="00A02465" w:rsidRPr="004E4861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4E4861" w:rsidRDefault="00A02465" w:rsidP="00A02465">
            <w:pPr>
              <w:pStyle w:val="af1"/>
              <w:ind w:right="-124"/>
              <w:rPr>
                <w:color w:val="000000" w:themeColor="text1"/>
                <w:sz w:val="28"/>
                <w:szCs w:val="28"/>
              </w:rPr>
            </w:pPr>
            <w:r w:rsidRPr="004E4861">
              <w:rPr>
                <w:color w:val="000000" w:themeColor="text1"/>
                <w:sz w:val="28"/>
                <w:szCs w:val="28"/>
              </w:rPr>
              <w:t>Бревно гимнастическое высокое</w:t>
            </w:r>
          </w:p>
        </w:tc>
      </w:tr>
      <w:tr w:rsidR="00A02465" w:rsidRPr="004E4861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4E4861" w:rsidRDefault="00A02465" w:rsidP="00A02465">
            <w:pPr>
              <w:pStyle w:val="af1"/>
              <w:ind w:right="-124"/>
              <w:rPr>
                <w:color w:val="000000" w:themeColor="text1"/>
                <w:sz w:val="28"/>
                <w:szCs w:val="28"/>
              </w:rPr>
            </w:pPr>
            <w:r w:rsidRPr="004E4861">
              <w:rPr>
                <w:color w:val="000000" w:themeColor="text1"/>
                <w:sz w:val="28"/>
                <w:szCs w:val="28"/>
              </w:rPr>
              <w:t>Козел гимнастический</w:t>
            </w:r>
          </w:p>
        </w:tc>
      </w:tr>
      <w:tr w:rsidR="00A02465" w:rsidRPr="004E4861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4E4861" w:rsidRDefault="00A02465" w:rsidP="00A02465">
            <w:pPr>
              <w:pStyle w:val="af1"/>
              <w:ind w:right="-124"/>
              <w:rPr>
                <w:color w:val="000000" w:themeColor="text1"/>
                <w:sz w:val="28"/>
                <w:szCs w:val="28"/>
              </w:rPr>
            </w:pPr>
            <w:r w:rsidRPr="004E4861">
              <w:rPr>
                <w:color w:val="000000" w:themeColor="text1"/>
                <w:sz w:val="28"/>
                <w:szCs w:val="28"/>
              </w:rPr>
              <w:t>Конь гимнастический</w:t>
            </w:r>
          </w:p>
        </w:tc>
      </w:tr>
      <w:tr w:rsidR="00A02465" w:rsidRPr="004E4861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4E4861" w:rsidRDefault="00A02465" w:rsidP="00A02465">
            <w:pPr>
              <w:pStyle w:val="af1"/>
              <w:ind w:right="-124"/>
              <w:rPr>
                <w:color w:val="000000" w:themeColor="text1"/>
                <w:sz w:val="28"/>
                <w:szCs w:val="28"/>
              </w:rPr>
            </w:pPr>
            <w:r w:rsidRPr="004E4861">
              <w:rPr>
                <w:color w:val="000000" w:themeColor="text1"/>
                <w:sz w:val="28"/>
                <w:szCs w:val="28"/>
              </w:rPr>
              <w:t>Перекладина гимнастическая</w:t>
            </w:r>
          </w:p>
        </w:tc>
      </w:tr>
      <w:tr w:rsidR="00A02465" w:rsidRPr="004E4861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4E4861" w:rsidRDefault="00A02465" w:rsidP="00A02465">
            <w:pPr>
              <w:pStyle w:val="af1"/>
              <w:ind w:right="-124"/>
              <w:rPr>
                <w:color w:val="000000" w:themeColor="text1"/>
                <w:sz w:val="28"/>
                <w:szCs w:val="28"/>
              </w:rPr>
            </w:pPr>
            <w:r w:rsidRPr="004E4861">
              <w:rPr>
                <w:color w:val="000000" w:themeColor="text1"/>
                <w:sz w:val="28"/>
                <w:szCs w:val="28"/>
              </w:rPr>
              <w:t>Брусья гимнастические параллельные</w:t>
            </w:r>
          </w:p>
        </w:tc>
      </w:tr>
      <w:tr w:rsidR="00A02465" w:rsidRPr="004E4861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4E4861" w:rsidRDefault="00A02465" w:rsidP="00A02465">
            <w:pPr>
              <w:pStyle w:val="af1"/>
              <w:ind w:right="-123"/>
              <w:rPr>
                <w:color w:val="000000" w:themeColor="text1"/>
                <w:sz w:val="28"/>
                <w:szCs w:val="28"/>
              </w:rPr>
            </w:pPr>
            <w:r w:rsidRPr="004E4861">
              <w:rPr>
                <w:color w:val="000000" w:themeColor="text1"/>
                <w:sz w:val="28"/>
                <w:szCs w:val="28"/>
              </w:rPr>
              <w:t>Мост гимнастический подкидной</w:t>
            </w:r>
          </w:p>
        </w:tc>
      </w:tr>
      <w:tr w:rsidR="00A02465" w:rsidRPr="004E4861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4E4861" w:rsidRDefault="00A02465" w:rsidP="00A02465">
            <w:pPr>
              <w:pStyle w:val="af1"/>
              <w:ind w:right="-123"/>
              <w:rPr>
                <w:color w:val="000000" w:themeColor="text1"/>
                <w:sz w:val="28"/>
                <w:szCs w:val="28"/>
              </w:rPr>
            </w:pPr>
            <w:r w:rsidRPr="004E4861">
              <w:rPr>
                <w:color w:val="000000" w:themeColor="text1"/>
                <w:sz w:val="28"/>
                <w:szCs w:val="28"/>
              </w:rPr>
              <w:t>Скамейка гимнастическая жесткая</w:t>
            </w:r>
          </w:p>
        </w:tc>
      </w:tr>
      <w:tr w:rsidR="00A02465" w:rsidRPr="004E4861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4E4861" w:rsidRDefault="00A02465" w:rsidP="00A02465">
            <w:pPr>
              <w:pStyle w:val="af1"/>
              <w:ind w:right="-123"/>
              <w:rPr>
                <w:color w:val="000000" w:themeColor="text1"/>
                <w:sz w:val="28"/>
                <w:szCs w:val="28"/>
              </w:rPr>
            </w:pPr>
            <w:r w:rsidRPr="004E4861">
              <w:rPr>
                <w:color w:val="000000" w:themeColor="text1"/>
                <w:sz w:val="28"/>
                <w:szCs w:val="28"/>
              </w:rPr>
              <w:t>Набор тяжелоатлетических гантелей</w:t>
            </w:r>
          </w:p>
        </w:tc>
      </w:tr>
      <w:tr w:rsidR="00A02465" w:rsidRPr="004E4861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4E4861" w:rsidRDefault="00A02465" w:rsidP="00A02465">
            <w:pPr>
              <w:pStyle w:val="af1"/>
              <w:ind w:right="-123"/>
              <w:rPr>
                <w:color w:val="000000" w:themeColor="text1"/>
                <w:sz w:val="28"/>
                <w:szCs w:val="28"/>
              </w:rPr>
            </w:pPr>
            <w:r w:rsidRPr="004E4861">
              <w:rPr>
                <w:color w:val="000000" w:themeColor="text1"/>
                <w:sz w:val="28"/>
                <w:szCs w:val="28"/>
              </w:rPr>
              <w:t>Стойка для штанги</w:t>
            </w:r>
          </w:p>
        </w:tc>
      </w:tr>
      <w:tr w:rsidR="00A02465" w:rsidRPr="004E4861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4E4861" w:rsidRDefault="00A02465" w:rsidP="00A02465">
            <w:pPr>
              <w:pStyle w:val="af1"/>
              <w:ind w:right="-123"/>
              <w:rPr>
                <w:color w:val="000000" w:themeColor="text1"/>
                <w:sz w:val="28"/>
                <w:szCs w:val="28"/>
              </w:rPr>
            </w:pPr>
            <w:r w:rsidRPr="004E4861">
              <w:rPr>
                <w:color w:val="000000" w:themeColor="text1"/>
                <w:sz w:val="28"/>
                <w:szCs w:val="28"/>
              </w:rPr>
              <w:t>Штанги тренировочные</w:t>
            </w:r>
          </w:p>
        </w:tc>
      </w:tr>
      <w:tr w:rsidR="00A02465" w:rsidRPr="004E4861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4E4861" w:rsidRDefault="00A02465" w:rsidP="00A02465">
            <w:pPr>
              <w:pStyle w:val="af1"/>
              <w:ind w:right="-123"/>
              <w:rPr>
                <w:color w:val="000000" w:themeColor="text1"/>
                <w:sz w:val="28"/>
                <w:szCs w:val="28"/>
              </w:rPr>
            </w:pPr>
            <w:r w:rsidRPr="004E4861">
              <w:rPr>
                <w:color w:val="000000" w:themeColor="text1"/>
                <w:sz w:val="28"/>
                <w:szCs w:val="28"/>
              </w:rPr>
              <w:t>Гантели наборные</w:t>
            </w:r>
          </w:p>
        </w:tc>
      </w:tr>
      <w:tr w:rsidR="00A02465" w:rsidRPr="004E4861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4E4861" w:rsidRDefault="00A02465" w:rsidP="00A02465">
            <w:pPr>
              <w:pStyle w:val="af1"/>
              <w:ind w:right="-123"/>
              <w:rPr>
                <w:color w:val="000000" w:themeColor="text1"/>
                <w:sz w:val="28"/>
                <w:szCs w:val="28"/>
              </w:rPr>
            </w:pPr>
            <w:r w:rsidRPr="004E4861">
              <w:rPr>
                <w:color w:val="000000" w:themeColor="text1"/>
                <w:sz w:val="28"/>
                <w:szCs w:val="28"/>
              </w:rPr>
              <w:t>Маты гимнастические</w:t>
            </w:r>
          </w:p>
        </w:tc>
      </w:tr>
      <w:tr w:rsidR="00A02465" w:rsidRPr="004E4861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4E4861" w:rsidRDefault="00A02465" w:rsidP="00A02465">
            <w:pPr>
              <w:pStyle w:val="af1"/>
              <w:ind w:right="-123"/>
              <w:rPr>
                <w:color w:val="000000" w:themeColor="text1"/>
                <w:sz w:val="28"/>
                <w:szCs w:val="28"/>
              </w:rPr>
            </w:pPr>
            <w:r w:rsidRPr="004E4861">
              <w:rPr>
                <w:color w:val="000000" w:themeColor="text1"/>
                <w:sz w:val="28"/>
                <w:szCs w:val="28"/>
              </w:rPr>
              <w:t>Мяч набивной (</w:t>
            </w:r>
            <w:smartTag w:uri="urn:schemas-microsoft-com:office:smarttags" w:element="metricconverter">
              <w:smartTagPr>
                <w:attr w:name="ProductID" w:val="1 кг"/>
              </w:smartTagPr>
              <w:r w:rsidRPr="004E4861">
                <w:rPr>
                  <w:color w:val="000000" w:themeColor="text1"/>
                  <w:sz w:val="28"/>
                  <w:szCs w:val="28"/>
                </w:rPr>
                <w:t>1 кг</w:t>
              </w:r>
            </w:smartTag>
            <w:r w:rsidRPr="004E4861">
              <w:rPr>
                <w:color w:val="000000" w:themeColor="text1"/>
                <w:sz w:val="28"/>
                <w:szCs w:val="28"/>
              </w:rPr>
              <w:t xml:space="preserve">, </w:t>
            </w:r>
            <w:smartTag w:uri="urn:schemas-microsoft-com:office:smarttags" w:element="metricconverter">
              <w:smartTagPr>
                <w:attr w:name="ProductID" w:val="2 кг"/>
              </w:smartTagPr>
              <w:r w:rsidRPr="004E4861">
                <w:rPr>
                  <w:color w:val="000000" w:themeColor="text1"/>
                  <w:sz w:val="28"/>
                  <w:szCs w:val="28"/>
                </w:rPr>
                <w:t>2 кг</w:t>
              </w:r>
            </w:smartTag>
            <w:r w:rsidRPr="004E4861">
              <w:rPr>
                <w:color w:val="000000" w:themeColor="text1"/>
                <w:sz w:val="28"/>
                <w:szCs w:val="28"/>
              </w:rPr>
              <w:t xml:space="preserve">, </w:t>
            </w:r>
            <w:smartTag w:uri="urn:schemas-microsoft-com:office:smarttags" w:element="metricconverter">
              <w:smartTagPr>
                <w:attr w:name="ProductID" w:val="3 кг"/>
              </w:smartTagPr>
              <w:r w:rsidRPr="004E4861">
                <w:rPr>
                  <w:color w:val="000000" w:themeColor="text1"/>
                  <w:sz w:val="28"/>
                  <w:szCs w:val="28"/>
                </w:rPr>
                <w:t>3 кг</w:t>
              </w:r>
            </w:smartTag>
            <w:r w:rsidRPr="004E4861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A02465" w:rsidRPr="004E4861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4E4861" w:rsidRDefault="00A02465" w:rsidP="00A02465">
            <w:pPr>
              <w:pStyle w:val="af1"/>
              <w:ind w:right="-123"/>
              <w:rPr>
                <w:color w:val="000000" w:themeColor="text1"/>
                <w:sz w:val="28"/>
                <w:szCs w:val="28"/>
              </w:rPr>
            </w:pPr>
            <w:r w:rsidRPr="004E4861">
              <w:rPr>
                <w:color w:val="000000" w:themeColor="text1"/>
                <w:sz w:val="28"/>
                <w:szCs w:val="28"/>
              </w:rPr>
              <w:t>Мяч малый (теннисный)</w:t>
            </w:r>
          </w:p>
        </w:tc>
      </w:tr>
      <w:tr w:rsidR="00A02465" w:rsidRPr="004E4861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4E4861" w:rsidRDefault="00A02465" w:rsidP="00A02465">
            <w:pPr>
              <w:pStyle w:val="af1"/>
              <w:ind w:right="-123"/>
              <w:rPr>
                <w:color w:val="000000" w:themeColor="text1"/>
                <w:sz w:val="28"/>
                <w:szCs w:val="28"/>
              </w:rPr>
            </w:pPr>
            <w:r w:rsidRPr="004E4861">
              <w:rPr>
                <w:color w:val="000000" w:themeColor="text1"/>
                <w:sz w:val="28"/>
                <w:szCs w:val="28"/>
              </w:rPr>
              <w:t>Скакалка гимнастическая</w:t>
            </w:r>
          </w:p>
        </w:tc>
      </w:tr>
      <w:tr w:rsidR="00A02465" w:rsidRPr="004E4861" w:rsidTr="00A02465">
        <w:trPr>
          <w:trHeight w:val="15"/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4E4861" w:rsidRDefault="00A02465" w:rsidP="00A02465">
            <w:pPr>
              <w:pStyle w:val="af1"/>
              <w:ind w:right="-123"/>
              <w:rPr>
                <w:color w:val="000000" w:themeColor="text1"/>
                <w:sz w:val="28"/>
                <w:szCs w:val="28"/>
              </w:rPr>
            </w:pPr>
            <w:r w:rsidRPr="004E4861">
              <w:rPr>
                <w:color w:val="000000" w:themeColor="text1"/>
                <w:sz w:val="28"/>
                <w:szCs w:val="28"/>
              </w:rPr>
              <w:t>Палка гимнастическая</w:t>
            </w:r>
          </w:p>
        </w:tc>
      </w:tr>
      <w:tr w:rsidR="00A02465" w:rsidRPr="004E4861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4E4861" w:rsidRDefault="00A02465" w:rsidP="00A02465">
            <w:pPr>
              <w:pStyle w:val="af1"/>
              <w:ind w:right="-123"/>
              <w:rPr>
                <w:color w:val="000000" w:themeColor="text1"/>
                <w:sz w:val="28"/>
                <w:szCs w:val="28"/>
              </w:rPr>
            </w:pPr>
            <w:r w:rsidRPr="004E4861">
              <w:rPr>
                <w:color w:val="000000" w:themeColor="text1"/>
                <w:sz w:val="28"/>
                <w:szCs w:val="28"/>
              </w:rPr>
              <w:t>Обруч гимнастический</w:t>
            </w:r>
          </w:p>
        </w:tc>
      </w:tr>
      <w:tr w:rsidR="00A02465" w:rsidRPr="004E4861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4E4861" w:rsidRDefault="00A02465" w:rsidP="00A02465">
            <w:pPr>
              <w:pStyle w:val="af1"/>
              <w:ind w:right="-103"/>
              <w:rPr>
                <w:color w:val="000000" w:themeColor="text1"/>
                <w:sz w:val="28"/>
                <w:szCs w:val="28"/>
              </w:rPr>
            </w:pPr>
            <w:r w:rsidRPr="004E4861">
              <w:rPr>
                <w:color w:val="000000" w:themeColor="text1"/>
                <w:sz w:val="28"/>
                <w:szCs w:val="28"/>
              </w:rPr>
              <w:t>Комплект щитов баскетбольных с кольцами и сеткой</w:t>
            </w:r>
          </w:p>
        </w:tc>
      </w:tr>
      <w:tr w:rsidR="00A02465" w:rsidRPr="004E4861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4E4861" w:rsidRDefault="00A02465" w:rsidP="00A02465">
            <w:pPr>
              <w:pStyle w:val="af1"/>
              <w:ind w:right="-103"/>
              <w:rPr>
                <w:color w:val="000000" w:themeColor="text1"/>
                <w:sz w:val="28"/>
                <w:szCs w:val="28"/>
              </w:rPr>
            </w:pPr>
            <w:r w:rsidRPr="004E4861">
              <w:rPr>
                <w:color w:val="000000" w:themeColor="text1"/>
                <w:sz w:val="28"/>
                <w:szCs w:val="28"/>
              </w:rPr>
              <w:t>Щиты баскетбольные навесные с кольцами и сеткой</w:t>
            </w:r>
          </w:p>
        </w:tc>
      </w:tr>
      <w:tr w:rsidR="00A02465" w:rsidRPr="004E4861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4E4861" w:rsidRDefault="00A02465" w:rsidP="00A02465">
            <w:pPr>
              <w:pStyle w:val="af1"/>
              <w:ind w:right="-103"/>
              <w:rPr>
                <w:color w:val="000000" w:themeColor="text1"/>
                <w:sz w:val="28"/>
                <w:szCs w:val="28"/>
              </w:rPr>
            </w:pPr>
            <w:r w:rsidRPr="004E4861">
              <w:rPr>
                <w:color w:val="000000" w:themeColor="text1"/>
                <w:sz w:val="28"/>
                <w:szCs w:val="28"/>
              </w:rPr>
              <w:t>Мячи баскетбольные</w:t>
            </w:r>
          </w:p>
        </w:tc>
      </w:tr>
      <w:tr w:rsidR="00A02465" w:rsidRPr="004E4861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4E4861" w:rsidRDefault="00A02465" w:rsidP="00A02465">
            <w:pPr>
              <w:pStyle w:val="af1"/>
              <w:ind w:right="-103"/>
              <w:rPr>
                <w:color w:val="000000" w:themeColor="text1"/>
                <w:sz w:val="28"/>
                <w:szCs w:val="28"/>
              </w:rPr>
            </w:pPr>
            <w:r w:rsidRPr="004E4861">
              <w:rPr>
                <w:color w:val="000000" w:themeColor="text1"/>
                <w:sz w:val="28"/>
                <w:szCs w:val="28"/>
              </w:rPr>
              <w:t>Сетка для переноса и хранения мячей</w:t>
            </w:r>
          </w:p>
        </w:tc>
      </w:tr>
      <w:tr w:rsidR="00A02465" w:rsidRPr="004E4861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4E4861" w:rsidRDefault="00A02465" w:rsidP="00A02465">
            <w:pPr>
              <w:pStyle w:val="af1"/>
              <w:ind w:right="-103"/>
              <w:rPr>
                <w:color w:val="000000" w:themeColor="text1"/>
                <w:sz w:val="28"/>
                <w:szCs w:val="28"/>
              </w:rPr>
            </w:pPr>
            <w:r w:rsidRPr="004E4861">
              <w:rPr>
                <w:color w:val="000000" w:themeColor="text1"/>
                <w:sz w:val="28"/>
                <w:szCs w:val="28"/>
              </w:rPr>
              <w:t>Жилетки игровые с номерами</w:t>
            </w:r>
          </w:p>
        </w:tc>
      </w:tr>
      <w:tr w:rsidR="00A02465" w:rsidRPr="004E4861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4E4861" w:rsidRDefault="00A02465" w:rsidP="00A02465">
            <w:pPr>
              <w:pStyle w:val="af1"/>
              <w:ind w:right="-103"/>
              <w:rPr>
                <w:color w:val="000000" w:themeColor="text1"/>
                <w:sz w:val="28"/>
                <w:szCs w:val="28"/>
              </w:rPr>
            </w:pPr>
            <w:r w:rsidRPr="004E4861">
              <w:rPr>
                <w:color w:val="000000" w:themeColor="text1"/>
                <w:sz w:val="28"/>
                <w:szCs w:val="28"/>
              </w:rPr>
              <w:lastRenderedPageBreak/>
              <w:t>Сетка волейбольная</w:t>
            </w:r>
          </w:p>
        </w:tc>
      </w:tr>
      <w:tr w:rsidR="00A02465" w:rsidRPr="004E4861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4E4861" w:rsidRDefault="00A02465" w:rsidP="00A02465">
            <w:pPr>
              <w:pStyle w:val="af1"/>
              <w:ind w:right="-103"/>
              <w:rPr>
                <w:color w:val="000000" w:themeColor="text1"/>
                <w:sz w:val="28"/>
                <w:szCs w:val="28"/>
              </w:rPr>
            </w:pPr>
            <w:r w:rsidRPr="004E4861">
              <w:rPr>
                <w:color w:val="000000" w:themeColor="text1"/>
                <w:sz w:val="28"/>
                <w:szCs w:val="28"/>
              </w:rPr>
              <w:t>Мячи волейбольные</w:t>
            </w:r>
          </w:p>
        </w:tc>
      </w:tr>
      <w:tr w:rsidR="00A02465" w:rsidRPr="004E4861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4E4861" w:rsidRDefault="00A02465" w:rsidP="00A02465">
            <w:pPr>
              <w:pStyle w:val="af1"/>
              <w:ind w:right="-103"/>
              <w:rPr>
                <w:color w:val="000000" w:themeColor="text1"/>
                <w:sz w:val="28"/>
                <w:szCs w:val="28"/>
              </w:rPr>
            </w:pPr>
            <w:r w:rsidRPr="004E4861">
              <w:rPr>
                <w:color w:val="000000" w:themeColor="text1"/>
                <w:sz w:val="28"/>
                <w:szCs w:val="28"/>
              </w:rPr>
              <w:t>Сетка для переноски и хранения баскетбольных мячей</w:t>
            </w:r>
          </w:p>
        </w:tc>
      </w:tr>
      <w:tr w:rsidR="00A02465" w:rsidRPr="004E4861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4E4861" w:rsidRDefault="00A02465" w:rsidP="00A02465">
            <w:pPr>
              <w:pStyle w:val="af1"/>
              <w:ind w:right="-103"/>
              <w:rPr>
                <w:color w:val="000000" w:themeColor="text1"/>
                <w:sz w:val="28"/>
                <w:szCs w:val="28"/>
              </w:rPr>
            </w:pPr>
            <w:r w:rsidRPr="004E4861">
              <w:rPr>
                <w:color w:val="000000" w:themeColor="text1"/>
                <w:sz w:val="28"/>
                <w:szCs w:val="28"/>
              </w:rPr>
              <w:t>Ворота для мини-футбола</w:t>
            </w:r>
          </w:p>
        </w:tc>
      </w:tr>
      <w:tr w:rsidR="00A02465" w:rsidRPr="004E4861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4E4861" w:rsidRDefault="00A02465" w:rsidP="00A02465">
            <w:pPr>
              <w:pStyle w:val="af1"/>
              <w:ind w:right="-103"/>
              <w:rPr>
                <w:color w:val="000000" w:themeColor="text1"/>
                <w:sz w:val="28"/>
                <w:szCs w:val="28"/>
              </w:rPr>
            </w:pPr>
            <w:r w:rsidRPr="004E4861">
              <w:rPr>
                <w:color w:val="000000" w:themeColor="text1"/>
                <w:sz w:val="28"/>
                <w:szCs w:val="28"/>
              </w:rPr>
              <w:t>Сетка для ворот мини-футбола</w:t>
            </w:r>
          </w:p>
        </w:tc>
      </w:tr>
      <w:tr w:rsidR="00A02465" w:rsidRPr="004E4861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4E4861" w:rsidRDefault="00A02465" w:rsidP="00A02465">
            <w:pPr>
              <w:pStyle w:val="af1"/>
              <w:ind w:right="-103"/>
              <w:rPr>
                <w:color w:val="000000" w:themeColor="text1"/>
                <w:sz w:val="28"/>
                <w:szCs w:val="28"/>
              </w:rPr>
            </w:pPr>
            <w:r w:rsidRPr="004E4861">
              <w:rPr>
                <w:color w:val="000000" w:themeColor="text1"/>
                <w:sz w:val="28"/>
                <w:szCs w:val="28"/>
              </w:rPr>
              <w:t>Мячи футбольные</w:t>
            </w:r>
          </w:p>
        </w:tc>
      </w:tr>
      <w:tr w:rsidR="00A02465" w:rsidRPr="004E4861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4E4861" w:rsidRDefault="00A02465" w:rsidP="00A02465">
            <w:pPr>
              <w:pStyle w:val="af1"/>
              <w:ind w:right="-103"/>
              <w:rPr>
                <w:color w:val="000000" w:themeColor="text1"/>
                <w:sz w:val="28"/>
                <w:szCs w:val="28"/>
              </w:rPr>
            </w:pPr>
            <w:r w:rsidRPr="004E4861">
              <w:rPr>
                <w:color w:val="000000" w:themeColor="text1"/>
                <w:sz w:val="28"/>
                <w:szCs w:val="28"/>
              </w:rPr>
              <w:t>Номера нагрудные</w:t>
            </w:r>
          </w:p>
        </w:tc>
      </w:tr>
      <w:tr w:rsidR="00A02465" w:rsidRPr="004E4861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4E4861" w:rsidRDefault="00A02465" w:rsidP="00A02465">
            <w:pPr>
              <w:pStyle w:val="af1"/>
              <w:ind w:right="-103"/>
              <w:rPr>
                <w:color w:val="000000" w:themeColor="text1"/>
                <w:sz w:val="28"/>
                <w:szCs w:val="28"/>
              </w:rPr>
            </w:pPr>
            <w:r w:rsidRPr="004E4861">
              <w:rPr>
                <w:color w:val="000000" w:themeColor="text1"/>
                <w:sz w:val="28"/>
                <w:szCs w:val="28"/>
              </w:rPr>
              <w:t>Компрессор для накачивания мячей</w:t>
            </w:r>
          </w:p>
        </w:tc>
      </w:tr>
    </w:tbl>
    <w:p w:rsidR="00A02465" w:rsidRDefault="00A02465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02465" w:rsidRPr="0016087D" w:rsidRDefault="00A02465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  <w:r w:rsidRPr="0016087D">
        <w:rPr>
          <w:rFonts w:ascii="Times New Roman" w:hAnsi="Times New Roman"/>
          <w:b/>
          <w:sz w:val="28"/>
          <w:szCs w:val="28"/>
          <w:u w:val="single"/>
        </w:rPr>
        <w:t>Спортивные залы (кабинеты)</w:t>
      </w:r>
      <w:proofErr w:type="gramStart"/>
      <w:r w:rsidRPr="0016087D">
        <w:rPr>
          <w:rFonts w:ascii="Times New Roman" w:hAnsi="Times New Roman"/>
          <w:b/>
          <w:sz w:val="28"/>
          <w:szCs w:val="28"/>
          <w:u w:val="single"/>
        </w:rPr>
        <w:t>,с</w:t>
      </w:r>
      <w:proofErr w:type="gramEnd"/>
      <w:r w:rsidRPr="0016087D">
        <w:rPr>
          <w:rFonts w:ascii="Times New Roman" w:hAnsi="Times New Roman"/>
          <w:b/>
          <w:sz w:val="28"/>
          <w:szCs w:val="28"/>
          <w:u w:val="single"/>
        </w:rPr>
        <w:t>тадионы(площадки)</w:t>
      </w:r>
      <w:r>
        <w:rPr>
          <w:rFonts w:ascii="Times New Roman" w:hAnsi="Times New Roman"/>
          <w:b/>
          <w:sz w:val="28"/>
          <w:szCs w:val="28"/>
          <w:u w:val="single"/>
        </w:rPr>
        <w:t>:</w:t>
      </w:r>
    </w:p>
    <w:p w:rsidR="00A02465" w:rsidRPr="0016087D" w:rsidRDefault="00A02465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tbl>
      <w:tblPr>
        <w:tblW w:w="7163" w:type="dxa"/>
        <w:tblCellSpacing w:w="15" w:type="dxa"/>
        <w:tblInd w:w="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163"/>
      </w:tblGrid>
      <w:tr w:rsidR="00A02465" w:rsidRPr="004E41FE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117379" w:rsidRDefault="00A02465" w:rsidP="00A02465">
            <w:pPr>
              <w:pStyle w:val="af1"/>
              <w:ind w:right="-124"/>
              <w:rPr>
                <w:sz w:val="28"/>
                <w:szCs w:val="28"/>
              </w:rPr>
            </w:pPr>
            <w:r w:rsidRPr="00117379">
              <w:rPr>
                <w:sz w:val="28"/>
                <w:szCs w:val="28"/>
              </w:rPr>
              <w:t>Спортивный зал игровой</w:t>
            </w:r>
          </w:p>
        </w:tc>
      </w:tr>
      <w:tr w:rsidR="00A02465" w:rsidRPr="004E41FE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117379" w:rsidRDefault="00A02465" w:rsidP="00A02465">
            <w:pPr>
              <w:pStyle w:val="af1"/>
              <w:ind w:right="-124"/>
              <w:rPr>
                <w:sz w:val="28"/>
                <w:szCs w:val="28"/>
              </w:rPr>
            </w:pPr>
            <w:r w:rsidRPr="00117379">
              <w:rPr>
                <w:sz w:val="28"/>
                <w:szCs w:val="28"/>
              </w:rPr>
              <w:t>Спортивный зал гимнастический</w:t>
            </w:r>
          </w:p>
        </w:tc>
      </w:tr>
      <w:tr w:rsidR="00A02465" w:rsidRPr="004E41FE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117379" w:rsidRDefault="00A02465" w:rsidP="00A02465">
            <w:pPr>
              <w:pStyle w:val="af1"/>
              <w:ind w:right="-124"/>
              <w:rPr>
                <w:sz w:val="28"/>
                <w:szCs w:val="28"/>
              </w:rPr>
            </w:pPr>
            <w:r w:rsidRPr="00117379">
              <w:rPr>
                <w:sz w:val="28"/>
                <w:szCs w:val="28"/>
              </w:rPr>
              <w:t>Кабинет учителя</w:t>
            </w:r>
          </w:p>
        </w:tc>
      </w:tr>
      <w:tr w:rsidR="00A02465" w:rsidRPr="004E41FE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117379" w:rsidRDefault="00A02465" w:rsidP="00A02465">
            <w:pPr>
              <w:pStyle w:val="af1"/>
              <w:ind w:right="-124"/>
              <w:rPr>
                <w:sz w:val="28"/>
                <w:szCs w:val="28"/>
              </w:rPr>
            </w:pPr>
            <w:r w:rsidRPr="00117379">
              <w:rPr>
                <w:sz w:val="28"/>
                <w:szCs w:val="28"/>
              </w:rPr>
              <w:t>Подсобное помещение для хранения инвентаря и оборудования</w:t>
            </w:r>
          </w:p>
        </w:tc>
      </w:tr>
      <w:tr w:rsidR="00A02465" w:rsidRPr="004E41FE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117379" w:rsidRDefault="00A02465" w:rsidP="00A02465">
            <w:pPr>
              <w:pStyle w:val="af1"/>
              <w:ind w:right="-103"/>
              <w:rPr>
                <w:sz w:val="28"/>
                <w:szCs w:val="28"/>
              </w:rPr>
            </w:pPr>
            <w:r w:rsidRPr="00117379">
              <w:rPr>
                <w:sz w:val="28"/>
                <w:szCs w:val="28"/>
              </w:rPr>
              <w:t>Площадка игровая баскетбольная</w:t>
            </w:r>
          </w:p>
        </w:tc>
      </w:tr>
      <w:tr w:rsidR="00A02465" w:rsidRPr="004E41FE" w:rsidTr="00A02465">
        <w:trPr>
          <w:tblCellSpacing w:w="15" w:type="dxa"/>
        </w:trPr>
        <w:tc>
          <w:tcPr>
            <w:tcW w:w="7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2465" w:rsidRPr="00117379" w:rsidRDefault="00A02465" w:rsidP="00A02465">
            <w:pPr>
              <w:pStyle w:val="af1"/>
              <w:ind w:right="-103"/>
              <w:rPr>
                <w:sz w:val="28"/>
                <w:szCs w:val="28"/>
              </w:rPr>
            </w:pPr>
            <w:r w:rsidRPr="00117379">
              <w:rPr>
                <w:sz w:val="28"/>
                <w:szCs w:val="28"/>
              </w:rPr>
              <w:t>Площадка игровая волейбольная</w:t>
            </w:r>
          </w:p>
        </w:tc>
      </w:tr>
    </w:tbl>
    <w:p w:rsidR="00A02465" w:rsidRDefault="00A02465" w:rsidP="00A024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3ED8" w:rsidRDefault="000B3ED8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3ED8" w:rsidRDefault="000B3ED8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3ED8" w:rsidRDefault="000B3ED8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3ED8" w:rsidRDefault="000B3ED8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3ED8" w:rsidRDefault="000B3ED8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3ED8" w:rsidRDefault="000B3ED8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3ED8" w:rsidRDefault="000B3ED8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3ED8" w:rsidRDefault="000B3ED8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3ED8" w:rsidRDefault="000B3ED8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3ED8" w:rsidRDefault="000B3ED8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3ED8" w:rsidRDefault="000B3ED8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3ED8" w:rsidRDefault="000B3ED8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3ED8" w:rsidRDefault="000B3ED8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3ED8" w:rsidRDefault="000B3ED8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3ED8" w:rsidRDefault="000B3ED8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3ED8" w:rsidRDefault="000B3ED8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3ED8" w:rsidRDefault="000B3ED8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3ED8" w:rsidRDefault="000B3ED8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3ED8" w:rsidRDefault="000B3ED8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02465" w:rsidRPr="00974895" w:rsidRDefault="00A02465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 xml:space="preserve">Информационное обеспечение обучения </w:t>
      </w:r>
      <w:r w:rsidRPr="00E76984">
        <w:rPr>
          <w:rFonts w:ascii="Times New Roman" w:hAnsi="Times New Roman"/>
          <w:color w:val="000000"/>
          <w:sz w:val="28"/>
          <w:szCs w:val="28"/>
        </w:rPr>
        <w:t>(пе</w:t>
      </w:r>
      <w:r>
        <w:rPr>
          <w:rFonts w:ascii="Times New Roman" w:hAnsi="Times New Roman"/>
          <w:color w:val="000000"/>
          <w:sz w:val="28"/>
          <w:szCs w:val="28"/>
        </w:rPr>
        <w:t>речень рекомендуемых учебных из</w:t>
      </w:r>
      <w:r w:rsidRPr="00E76984">
        <w:rPr>
          <w:rFonts w:ascii="Times New Roman" w:hAnsi="Times New Roman"/>
          <w:color w:val="000000"/>
          <w:sz w:val="28"/>
          <w:szCs w:val="28"/>
        </w:rPr>
        <w:t>даний, Интернет-ресурсов, дополнительной литературы)</w:t>
      </w:r>
    </w:p>
    <w:p w:rsidR="00A02465" w:rsidRDefault="00A02465" w:rsidP="00A024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46F34" w:rsidRDefault="00846F34" w:rsidP="00846F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Основные источники</w:t>
      </w:r>
    </w:p>
    <w:p w:rsidR="00846F34" w:rsidRDefault="00846F34" w:rsidP="00846F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46F34" w:rsidRDefault="00846F34" w:rsidP="00846F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Для преподавателей:</w:t>
      </w:r>
    </w:p>
    <w:p w:rsidR="00C95C1C" w:rsidRDefault="00C95C1C" w:rsidP="00C95C1C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Поливаев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А.Г.  Базовые и новые виды физкультурн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о-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спортивной деятельности. Соревнования по игровым видам спорта: учебное пособие для среднего профессионального образования / А.Г.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Поливаев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– 2-е изд. – Москва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Издательство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2020. </w:t>
      </w:r>
    </w:p>
    <w:p w:rsidR="00C95C1C" w:rsidRDefault="00C95C1C" w:rsidP="00C95C1C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Теория и методика физического воспитания детей младшего школьного возраста с практикумом : учебник для студ. учреждений сред.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проф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бразования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/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Торочкова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Т.Ю., Аристова Н.Ю. Демина И.А. и др. ; под ред. Т.Ю.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Торочковой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-  2-е изд., стер. – М.: Издательский центр «Академия»</w:t>
      </w:r>
    </w:p>
    <w:p w:rsidR="00C95C1C" w:rsidRDefault="00C95C1C" w:rsidP="00C95C1C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Организация и проведение внеурочной деятельности по физической культуре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учебник для среднего профессионального образования / Д.С.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Алхасов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 А.К. Пономарев. – Москва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Издательство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 2020.</w:t>
      </w:r>
    </w:p>
    <w:p w:rsidR="00846F34" w:rsidRPr="00490B3B" w:rsidRDefault="00C95C1C" w:rsidP="00C95C1C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Основы врачебного контроля пр</w:t>
      </w:r>
      <w:r w:rsidR="000949F8">
        <w:rPr>
          <w:rFonts w:ascii="Times New Roman" w:hAnsi="Times New Roman"/>
          <w:color w:val="000000"/>
          <w:sz w:val="28"/>
          <w:szCs w:val="28"/>
        </w:rPr>
        <w:t>и занятиях физической культурой</w:t>
      </w:r>
      <w:r>
        <w:rPr>
          <w:rFonts w:ascii="Times New Roman" w:hAnsi="Times New Roman"/>
          <w:color w:val="000000"/>
          <w:sz w:val="28"/>
          <w:szCs w:val="28"/>
        </w:rPr>
        <w:t xml:space="preserve">: учебное пособие для среднего профессионального образования / В.Б.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Рубанович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. – 3-е изд.,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испр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и доп. – Москва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Издательство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 2020.- 253 с.</w:t>
      </w:r>
    </w:p>
    <w:p w:rsidR="00846F34" w:rsidRPr="00C95C1C" w:rsidRDefault="00846F34" w:rsidP="00C95C1C">
      <w:pPr>
        <w:pStyle w:val="a3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95C1C">
        <w:rPr>
          <w:rFonts w:ascii="Times New Roman" w:hAnsi="Times New Roman"/>
          <w:sz w:val="28"/>
          <w:szCs w:val="28"/>
        </w:rPr>
        <w:t>Бишаева</w:t>
      </w:r>
      <w:proofErr w:type="spellEnd"/>
      <w:r w:rsidRPr="00C95C1C">
        <w:rPr>
          <w:rFonts w:ascii="Times New Roman" w:hAnsi="Times New Roman"/>
          <w:sz w:val="28"/>
          <w:szCs w:val="28"/>
        </w:rPr>
        <w:t xml:space="preserve"> А.А.  Физическая культура:  учебник для НПО и СПО / А.А. </w:t>
      </w:r>
      <w:proofErr w:type="spellStart"/>
      <w:r w:rsidRPr="00C95C1C">
        <w:rPr>
          <w:rFonts w:ascii="Times New Roman" w:hAnsi="Times New Roman"/>
          <w:sz w:val="28"/>
          <w:szCs w:val="28"/>
        </w:rPr>
        <w:t>Бишаева</w:t>
      </w:r>
      <w:proofErr w:type="spellEnd"/>
      <w:r w:rsidRPr="00C95C1C">
        <w:rPr>
          <w:rFonts w:ascii="Times New Roman" w:hAnsi="Times New Roman"/>
          <w:sz w:val="28"/>
          <w:szCs w:val="28"/>
        </w:rPr>
        <w:t xml:space="preserve">.  -  5-е </w:t>
      </w:r>
      <w:proofErr w:type="spellStart"/>
      <w:r w:rsidRPr="00C95C1C">
        <w:rPr>
          <w:rFonts w:ascii="Times New Roman" w:hAnsi="Times New Roman"/>
          <w:sz w:val="28"/>
          <w:szCs w:val="28"/>
        </w:rPr>
        <w:t>изд.</w:t>
      </w:r>
      <w:proofErr w:type="gramStart"/>
      <w:r w:rsidRPr="00C95C1C">
        <w:rPr>
          <w:rFonts w:ascii="Times New Roman" w:hAnsi="Times New Roman"/>
          <w:sz w:val="28"/>
          <w:szCs w:val="28"/>
        </w:rPr>
        <w:t>,с</w:t>
      </w:r>
      <w:proofErr w:type="gramEnd"/>
      <w:r w:rsidRPr="00C95C1C">
        <w:rPr>
          <w:rFonts w:ascii="Times New Roman" w:hAnsi="Times New Roman"/>
          <w:sz w:val="28"/>
          <w:szCs w:val="28"/>
        </w:rPr>
        <w:t>тер</w:t>
      </w:r>
      <w:proofErr w:type="spellEnd"/>
      <w:r w:rsidRPr="00C95C1C">
        <w:rPr>
          <w:rFonts w:ascii="Times New Roman" w:hAnsi="Times New Roman"/>
          <w:sz w:val="28"/>
          <w:szCs w:val="28"/>
        </w:rPr>
        <w:t>. - М.: « Академия», 2016.- 304с.</w:t>
      </w:r>
    </w:p>
    <w:p w:rsidR="00846F34" w:rsidRPr="00C95C1C" w:rsidRDefault="00846F34" w:rsidP="00C95C1C">
      <w:pPr>
        <w:pStyle w:val="a3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95C1C">
        <w:rPr>
          <w:rFonts w:ascii="Times New Roman" w:hAnsi="Times New Roman"/>
          <w:sz w:val="28"/>
          <w:szCs w:val="28"/>
        </w:rPr>
        <w:t>Дмитриев А.А. Физическая культура в специальном образовании. / А.А.   Дмитриев — М., 2015.- 89с.</w:t>
      </w:r>
    </w:p>
    <w:p w:rsidR="00846F34" w:rsidRDefault="00846F34" w:rsidP="00C95C1C">
      <w:pPr>
        <w:pStyle w:val="a3"/>
        <w:numPr>
          <w:ilvl w:val="0"/>
          <w:numId w:val="31"/>
        </w:numPr>
        <w:spacing w:after="0"/>
        <w:jc w:val="both"/>
      </w:pPr>
      <w:r w:rsidRPr="00C95C1C">
        <w:rPr>
          <w:rFonts w:ascii="Times New Roman" w:hAnsi="Times New Roman"/>
          <w:sz w:val="28"/>
          <w:szCs w:val="28"/>
        </w:rPr>
        <w:t xml:space="preserve">Физическая культура: учебник для </w:t>
      </w:r>
      <w:proofErr w:type="spellStart"/>
      <w:r w:rsidRPr="00C95C1C">
        <w:rPr>
          <w:rFonts w:ascii="Times New Roman" w:hAnsi="Times New Roman"/>
          <w:sz w:val="28"/>
          <w:szCs w:val="28"/>
        </w:rPr>
        <w:t>студ</w:t>
      </w:r>
      <w:proofErr w:type="gramStart"/>
      <w:r w:rsidRPr="00C95C1C">
        <w:rPr>
          <w:rFonts w:ascii="Times New Roman" w:hAnsi="Times New Roman"/>
          <w:sz w:val="28"/>
          <w:szCs w:val="28"/>
        </w:rPr>
        <w:t>.у</w:t>
      </w:r>
      <w:proofErr w:type="gramEnd"/>
      <w:r w:rsidRPr="00C95C1C">
        <w:rPr>
          <w:rFonts w:ascii="Times New Roman" w:hAnsi="Times New Roman"/>
          <w:sz w:val="28"/>
          <w:szCs w:val="28"/>
        </w:rPr>
        <w:t>чреждений</w:t>
      </w:r>
      <w:proofErr w:type="spellEnd"/>
      <w:r w:rsidRPr="00C95C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C1C">
        <w:rPr>
          <w:rFonts w:ascii="Times New Roman" w:hAnsi="Times New Roman"/>
          <w:sz w:val="28"/>
          <w:szCs w:val="28"/>
        </w:rPr>
        <w:t>сред.проф.образования</w:t>
      </w:r>
      <w:proofErr w:type="spellEnd"/>
      <w:r w:rsidRPr="00C95C1C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C95C1C">
        <w:rPr>
          <w:rFonts w:ascii="Times New Roman" w:hAnsi="Times New Roman"/>
          <w:sz w:val="28"/>
          <w:szCs w:val="28"/>
        </w:rPr>
        <w:t>Н.В.Решетников</w:t>
      </w:r>
      <w:proofErr w:type="spellEnd"/>
      <w:r w:rsidRPr="00C95C1C">
        <w:rPr>
          <w:rFonts w:ascii="Times New Roman" w:hAnsi="Times New Roman"/>
          <w:sz w:val="28"/>
          <w:szCs w:val="28"/>
        </w:rPr>
        <w:t xml:space="preserve">  [ и др. ] - 12-е </w:t>
      </w:r>
      <w:proofErr w:type="spellStart"/>
      <w:r w:rsidRPr="00C95C1C">
        <w:rPr>
          <w:rFonts w:ascii="Times New Roman" w:hAnsi="Times New Roman"/>
          <w:sz w:val="28"/>
          <w:szCs w:val="28"/>
        </w:rPr>
        <w:t>изд.,стер</w:t>
      </w:r>
      <w:proofErr w:type="spellEnd"/>
      <w:r w:rsidRPr="00C95C1C">
        <w:rPr>
          <w:rFonts w:ascii="Times New Roman" w:hAnsi="Times New Roman"/>
          <w:sz w:val="28"/>
          <w:szCs w:val="28"/>
        </w:rPr>
        <w:t>. - М.: « Академия», 2017. -176с.</w:t>
      </w:r>
      <w:r>
        <w:t xml:space="preserve"> </w:t>
      </w:r>
    </w:p>
    <w:p w:rsidR="00846F34" w:rsidRDefault="00846F34" w:rsidP="00846F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846F34" w:rsidRDefault="00846F34" w:rsidP="00846F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Для обучающихся: </w:t>
      </w:r>
    </w:p>
    <w:p w:rsidR="00846F34" w:rsidRDefault="00846F34" w:rsidP="00846F34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Дмитриев А.А. Физическая культура в специальном образовании. / А.А.   Дмитриев — М., 2016.- 89с.</w:t>
      </w:r>
    </w:p>
    <w:p w:rsidR="00846F34" w:rsidRDefault="00846F34" w:rsidP="00846F34">
      <w:pPr>
        <w:spacing w:after="0"/>
        <w:jc w:val="both"/>
      </w:pPr>
      <w:r>
        <w:rPr>
          <w:rFonts w:ascii="Times New Roman" w:hAnsi="Times New Roman"/>
          <w:sz w:val="28"/>
          <w:szCs w:val="28"/>
        </w:rPr>
        <w:t xml:space="preserve">2.  Физическая культура: учебник для </w:t>
      </w:r>
      <w:proofErr w:type="spellStart"/>
      <w:r>
        <w:rPr>
          <w:rFonts w:ascii="Times New Roman" w:hAnsi="Times New Roman"/>
          <w:sz w:val="28"/>
          <w:szCs w:val="28"/>
        </w:rPr>
        <w:t>студ</w:t>
      </w:r>
      <w:proofErr w:type="gramStart"/>
      <w:r>
        <w:rPr>
          <w:rFonts w:ascii="Times New Roman" w:hAnsi="Times New Roman"/>
          <w:sz w:val="28"/>
          <w:szCs w:val="28"/>
        </w:rPr>
        <w:t>.у</w:t>
      </w:r>
      <w:proofErr w:type="gramEnd"/>
      <w:r>
        <w:rPr>
          <w:rFonts w:ascii="Times New Roman" w:hAnsi="Times New Roman"/>
          <w:sz w:val="28"/>
          <w:szCs w:val="28"/>
        </w:rPr>
        <w:t>чреждений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сред.проф.образования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/>
          <w:sz w:val="28"/>
          <w:szCs w:val="28"/>
        </w:rPr>
        <w:t>Н.В.Решетников</w:t>
      </w:r>
      <w:proofErr w:type="spellEnd"/>
      <w:r>
        <w:rPr>
          <w:rFonts w:ascii="Times New Roman" w:hAnsi="Times New Roman"/>
          <w:sz w:val="28"/>
          <w:szCs w:val="28"/>
        </w:rPr>
        <w:t xml:space="preserve">  [ и др. ] - 12-е </w:t>
      </w:r>
      <w:proofErr w:type="spellStart"/>
      <w:r>
        <w:rPr>
          <w:rFonts w:ascii="Times New Roman" w:hAnsi="Times New Roman"/>
          <w:sz w:val="28"/>
          <w:szCs w:val="28"/>
        </w:rPr>
        <w:t>изд.,стер</w:t>
      </w:r>
      <w:proofErr w:type="spellEnd"/>
      <w:r>
        <w:rPr>
          <w:rFonts w:ascii="Times New Roman" w:hAnsi="Times New Roman"/>
          <w:sz w:val="28"/>
          <w:szCs w:val="28"/>
        </w:rPr>
        <w:t>. - М.: « Академия», 2017. -176с.</w:t>
      </w:r>
      <w:r>
        <w:t xml:space="preserve"> </w:t>
      </w:r>
    </w:p>
    <w:p w:rsidR="00846F34" w:rsidRDefault="00846F34" w:rsidP="00846F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6F34" w:rsidRDefault="00846F34" w:rsidP="00846F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Дополнительные источники:</w:t>
      </w:r>
    </w:p>
    <w:p w:rsidR="00846F34" w:rsidRDefault="00846F34" w:rsidP="00846F34">
      <w:pPr>
        <w:autoSpaceDE w:val="0"/>
        <w:autoSpaceDN w:val="0"/>
        <w:adjustRightInd w:val="0"/>
        <w:spacing w:after="0" w:line="240" w:lineRule="auto"/>
        <w:jc w:val="center"/>
      </w:pPr>
    </w:p>
    <w:p w:rsidR="00846F34" w:rsidRDefault="00846F34" w:rsidP="00846F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Для преподавателей:</w:t>
      </w:r>
    </w:p>
    <w:p w:rsidR="00846F34" w:rsidRDefault="00846F34" w:rsidP="00846F34">
      <w:pPr>
        <w:pStyle w:val="af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1. Абрамова Т. Б. Кодекс здоровья. – М., 2015.</w:t>
      </w:r>
    </w:p>
    <w:p w:rsidR="00846F34" w:rsidRDefault="00846F34" w:rsidP="00846F34">
      <w:pPr>
        <w:pStyle w:val="af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2. Булгакова Н. Ж. Плавание. Учебник для вузов. – М., 2016.</w:t>
      </w:r>
    </w:p>
    <w:p w:rsidR="00846F34" w:rsidRDefault="00846F34" w:rsidP="00846F34">
      <w:pPr>
        <w:pStyle w:val="af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Вайнбаум</w:t>
      </w:r>
      <w:proofErr w:type="spellEnd"/>
      <w:r>
        <w:rPr>
          <w:sz w:val="28"/>
          <w:szCs w:val="28"/>
        </w:rPr>
        <w:t xml:space="preserve"> Я. С., Коваль В. И. Гигиена физического воспитания и спорта. – М., 2017.</w:t>
      </w:r>
    </w:p>
    <w:p w:rsidR="00846F34" w:rsidRDefault="00846F34" w:rsidP="00846F34">
      <w:pPr>
        <w:pStyle w:val="af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proofErr w:type="spellStart"/>
      <w:r>
        <w:rPr>
          <w:sz w:val="28"/>
          <w:szCs w:val="28"/>
        </w:rPr>
        <w:t>Виленский</w:t>
      </w:r>
      <w:proofErr w:type="spellEnd"/>
      <w:r>
        <w:rPr>
          <w:sz w:val="28"/>
          <w:szCs w:val="28"/>
        </w:rPr>
        <w:t xml:space="preserve"> М. Я., </w:t>
      </w:r>
      <w:proofErr w:type="spellStart"/>
      <w:r>
        <w:rPr>
          <w:sz w:val="28"/>
          <w:szCs w:val="28"/>
        </w:rPr>
        <w:t>Ильинич</w:t>
      </w:r>
      <w:proofErr w:type="spellEnd"/>
      <w:r>
        <w:rPr>
          <w:sz w:val="28"/>
          <w:szCs w:val="28"/>
        </w:rPr>
        <w:t xml:space="preserve"> В. И. Физическая культура работников умственного труда. – М., 2015.</w:t>
      </w:r>
    </w:p>
    <w:p w:rsidR="00846F34" w:rsidRDefault="00846F34" w:rsidP="00846F34">
      <w:pPr>
        <w:pStyle w:val="af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5. Вяткин Л. А. и др. Туризм и спортивное ориентирование. – М., 2016.</w:t>
      </w:r>
    </w:p>
    <w:p w:rsidR="00846F34" w:rsidRDefault="00846F34" w:rsidP="00846F34">
      <w:pPr>
        <w:pStyle w:val="af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Гогулан</w:t>
      </w:r>
      <w:proofErr w:type="spellEnd"/>
      <w:r>
        <w:rPr>
          <w:sz w:val="28"/>
          <w:szCs w:val="28"/>
        </w:rPr>
        <w:t xml:space="preserve"> М. Как быть здоровым. – М., 2016.</w:t>
      </w:r>
    </w:p>
    <w:p w:rsidR="00846F34" w:rsidRDefault="00846F34" w:rsidP="00846F34">
      <w:pPr>
        <w:pStyle w:val="af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Голощапова</w:t>
      </w:r>
      <w:proofErr w:type="spellEnd"/>
      <w:r>
        <w:rPr>
          <w:sz w:val="28"/>
          <w:szCs w:val="28"/>
        </w:rPr>
        <w:t xml:space="preserve"> Б. Р. История физической культуры и спорта. – М., 2018.</w:t>
      </w:r>
    </w:p>
    <w:p w:rsidR="00846F34" w:rsidRDefault="00846F34" w:rsidP="00846F34">
      <w:pPr>
        <w:pStyle w:val="af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8. Дубровский В. И, Лечебная физическая культура. – М., 2018.</w:t>
      </w:r>
    </w:p>
    <w:p w:rsidR="00846F34" w:rsidRDefault="00846F34" w:rsidP="00846F34">
      <w:pPr>
        <w:pStyle w:val="af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9. Железняк Ю. Д., </w:t>
      </w:r>
      <w:proofErr w:type="spellStart"/>
      <w:r>
        <w:rPr>
          <w:sz w:val="28"/>
          <w:szCs w:val="28"/>
        </w:rPr>
        <w:t>Петорв</w:t>
      </w:r>
      <w:proofErr w:type="spellEnd"/>
      <w:r>
        <w:rPr>
          <w:sz w:val="28"/>
          <w:szCs w:val="28"/>
        </w:rPr>
        <w:t xml:space="preserve"> П. К. Основы научно-методической деятельности в физической культуре и спорте. – М., 2017.</w:t>
      </w:r>
    </w:p>
    <w:p w:rsidR="00846F34" w:rsidRDefault="00846F34" w:rsidP="00846F34">
      <w:pPr>
        <w:pStyle w:val="af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10. Ильин Е. П. Психология физического воспитания. – М., 2016.</w:t>
      </w:r>
    </w:p>
    <w:p w:rsidR="00846F34" w:rsidRDefault="00846F34" w:rsidP="00846F34">
      <w:pPr>
        <w:pStyle w:val="af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11. Ильичёв А. А. Большая энциклопедия выживания. – М., 2015.</w:t>
      </w:r>
    </w:p>
    <w:p w:rsidR="00846F34" w:rsidRDefault="00846F34" w:rsidP="00846F3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12.Лях В.И. Физическая культура: учеб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д</w:t>
      </w:r>
      <w:proofErr w:type="gramEnd"/>
      <w:r>
        <w:rPr>
          <w:rFonts w:ascii="Times New Roman" w:hAnsi="Times New Roman"/>
          <w:sz w:val="28"/>
          <w:szCs w:val="28"/>
        </w:rPr>
        <w:t xml:space="preserve">ля учащихся  10—11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 xml:space="preserve">. / </w:t>
      </w:r>
      <w:proofErr w:type="spellStart"/>
      <w:r>
        <w:rPr>
          <w:rFonts w:ascii="Times New Roman" w:hAnsi="Times New Roman"/>
          <w:sz w:val="28"/>
          <w:szCs w:val="28"/>
        </w:rPr>
        <w:t>В.И.Лях</w:t>
      </w:r>
      <w:proofErr w:type="spellEnd"/>
      <w:r>
        <w:rPr>
          <w:rFonts w:ascii="Times New Roman" w:hAnsi="Times New Roman"/>
          <w:sz w:val="28"/>
          <w:szCs w:val="28"/>
        </w:rPr>
        <w:t xml:space="preserve">, А.А. </w:t>
      </w:r>
      <w:proofErr w:type="spellStart"/>
      <w:r>
        <w:rPr>
          <w:rFonts w:ascii="Times New Roman" w:hAnsi="Times New Roman"/>
          <w:sz w:val="28"/>
          <w:szCs w:val="28"/>
        </w:rPr>
        <w:t>Зданевич</w:t>
      </w:r>
      <w:proofErr w:type="spellEnd"/>
      <w:r>
        <w:rPr>
          <w:rFonts w:ascii="Times New Roman" w:hAnsi="Times New Roman"/>
          <w:sz w:val="28"/>
          <w:szCs w:val="28"/>
        </w:rPr>
        <w:t xml:space="preserve"> -  4-е изд. - М.: Просвещение, 2016. - 237с. </w:t>
      </w:r>
    </w:p>
    <w:p w:rsidR="00846F34" w:rsidRDefault="00846F34" w:rsidP="00846F34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04FF" w:rsidRDefault="00E704FF" w:rsidP="003B5C9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5C96" w:rsidRPr="003B5C96" w:rsidRDefault="003B5C96" w:rsidP="003B5C9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5C96">
        <w:rPr>
          <w:rFonts w:ascii="Times New Roman" w:hAnsi="Times New Roman" w:cs="Times New Roman"/>
          <w:b/>
          <w:bCs/>
          <w:sz w:val="28"/>
          <w:szCs w:val="28"/>
        </w:rPr>
        <w:t>Интернет-ресурсы</w:t>
      </w:r>
    </w:p>
    <w:p w:rsidR="003B5C96" w:rsidRPr="003B5C96" w:rsidRDefault="003B126E" w:rsidP="003B5C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hyperlink r:id="rId9" w:history="1">
        <w:r w:rsidR="003B5C96" w:rsidRPr="003B5C96">
          <w:rPr>
            <w:rStyle w:val="af3"/>
            <w:rFonts w:ascii="Times New Roman" w:hAnsi="Times New Roman" w:cs="Times New Roman"/>
            <w:sz w:val="28"/>
            <w:szCs w:val="28"/>
          </w:rPr>
          <w:t>http://www.vniifk.ru/</w:t>
        </w:r>
      </w:hyperlink>
      <w:r w:rsidR="003B5C96" w:rsidRPr="003B5C96">
        <w:rPr>
          <w:rFonts w:ascii="Times New Roman" w:hAnsi="Times New Roman" w:cs="Times New Roman"/>
          <w:sz w:val="28"/>
          <w:szCs w:val="28"/>
        </w:rPr>
        <w:t xml:space="preserve"> – сайт Всероссийского НИИ физкультуры и спорта;</w:t>
      </w:r>
    </w:p>
    <w:p w:rsidR="003B5C96" w:rsidRPr="003B5C96" w:rsidRDefault="003B126E" w:rsidP="003B5C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3B5C96" w:rsidRPr="003B5C96">
          <w:rPr>
            <w:rStyle w:val="af3"/>
            <w:rFonts w:ascii="Times New Roman" w:hAnsi="Times New Roman" w:cs="Times New Roman"/>
            <w:sz w:val="28"/>
            <w:szCs w:val="28"/>
          </w:rPr>
          <w:t>http://www.profsport.ru/</w:t>
        </w:r>
      </w:hyperlink>
      <w:r w:rsidR="003B5C96" w:rsidRPr="003B5C96">
        <w:rPr>
          <w:rFonts w:ascii="Times New Roman" w:hAnsi="Times New Roman" w:cs="Times New Roman"/>
          <w:sz w:val="28"/>
          <w:szCs w:val="28"/>
        </w:rPr>
        <w:t xml:space="preserve"> – Учреждение Московской Федерации профсоюзов «Центр физкультуры и спорта»;</w:t>
      </w:r>
    </w:p>
    <w:p w:rsidR="003B5C96" w:rsidRPr="003B5C96" w:rsidRDefault="003B126E" w:rsidP="003B5C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3B5C96" w:rsidRPr="003B5C96">
          <w:rPr>
            <w:rStyle w:val="af3"/>
            <w:rFonts w:ascii="Times New Roman" w:hAnsi="Times New Roman" w:cs="Times New Roman"/>
            <w:sz w:val="28"/>
            <w:szCs w:val="28"/>
          </w:rPr>
          <w:t>http://www.fismag.ru/</w:t>
        </w:r>
      </w:hyperlink>
      <w:r w:rsidR="003B5C96" w:rsidRPr="003B5C96">
        <w:rPr>
          <w:rFonts w:ascii="Times New Roman" w:hAnsi="Times New Roman" w:cs="Times New Roman"/>
          <w:sz w:val="28"/>
          <w:szCs w:val="28"/>
        </w:rPr>
        <w:t xml:space="preserve"> – сайт журнала Физкультура и спорт;</w:t>
      </w:r>
    </w:p>
    <w:p w:rsidR="003B5C96" w:rsidRPr="003B5C96" w:rsidRDefault="003B126E" w:rsidP="003B5C9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3B5C96" w:rsidRPr="003B5C96">
          <w:rPr>
            <w:rStyle w:val="af3"/>
            <w:rFonts w:ascii="Times New Roman" w:hAnsi="Times New Roman" w:cs="Times New Roman"/>
            <w:sz w:val="28"/>
            <w:szCs w:val="28"/>
          </w:rPr>
          <w:t>http://www.sport-express.ru/</w:t>
        </w:r>
      </w:hyperlink>
      <w:r w:rsidR="003B5C96" w:rsidRPr="003B5C96">
        <w:rPr>
          <w:rFonts w:ascii="Times New Roman" w:hAnsi="Times New Roman" w:cs="Times New Roman"/>
          <w:sz w:val="28"/>
          <w:szCs w:val="28"/>
        </w:rPr>
        <w:t xml:space="preserve"> – газета Спорт-экспресс;</w:t>
      </w:r>
    </w:p>
    <w:p w:rsidR="00A02465" w:rsidRPr="003B5C96" w:rsidRDefault="003B126E" w:rsidP="003B5C96">
      <w:pPr>
        <w:spacing w:line="240" w:lineRule="auto"/>
        <w:rPr>
          <w:rFonts w:ascii="Times New Roman" w:hAnsi="Times New Roman" w:cs="Times New Roman"/>
          <w:color w:val="000000"/>
          <w:spacing w:val="-7"/>
          <w:sz w:val="28"/>
          <w:szCs w:val="28"/>
          <w:u w:val="single"/>
        </w:rPr>
      </w:pPr>
      <w:hyperlink r:id="rId13" w:history="1">
        <w:r w:rsidR="003B5C96" w:rsidRPr="003B5C96">
          <w:rPr>
            <w:rStyle w:val="af3"/>
            <w:rFonts w:ascii="Times New Roman" w:hAnsi="Times New Roman" w:cs="Times New Roman"/>
            <w:sz w:val="28"/>
            <w:szCs w:val="28"/>
          </w:rPr>
          <w:t>http://www.fiziolive.ru/html/fiz/statii/prophylaxis_traumatism.htm</w:t>
        </w:r>
      </w:hyperlink>
    </w:p>
    <w:p w:rsidR="00A02465" w:rsidRPr="003B5C96" w:rsidRDefault="00A02465" w:rsidP="00A02465">
      <w:pPr>
        <w:ind w:left="893"/>
        <w:rPr>
          <w:rFonts w:ascii="Times New Roman" w:hAnsi="Times New Roman"/>
          <w:color w:val="000000"/>
          <w:spacing w:val="-7"/>
          <w:sz w:val="28"/>
          <w:szCs w:val="28"/>
          <w:u w:val="single"/>
        </w:rPr>
      </w:pPr>
    </w:p>
    <w:p w:rsidR="00A02465" w:rsidRPr="003B5C96" w:rsidRDefault="00A02465" w:rsidP="00A02465">
      <w:pPr>
        <w:ind w:left="893"/>
        <w:rPr>
          <w:rFonts w:ascii="Times New Roman" w:hAnsi="Times New Roman"/>
          <w:color w:val="000000"/>
          <w:spacing w:val="-7"/>
          <w:sz w:val="28"/>
          <w:szCs w:val="28"/>
          <w:u w:val="single"/>
        </w:rPr>
      </w:pPr>
    </w:p>
    <w:p w:rsidR="005B704C" w:rsidRDefault="005B704C" w:rsidP="005B704C">
      <w:pPr>
        <w:spacing w:after="0"/>
        <w:rPr>
          <w:rFonts w:ascii="Times New Roman" w:hAnsi="Times New Roman"/>
          <w:color w:val="000000"/>
          <w:spacing w:val="-7"/>
          <w:sz w:val="28"/>
          <w:szCs w:val="28"/>
          <w:u w:val="single"/>
        </w:rPr>
      </w:pPr>
    </w:p>
    <w:p w:rsidR="005B704C" w:rsidRDefault="005B704C" w:rsidP="003B5C96">
      <w:pPr>
        <w:spacing w:after="0"/>
        <w:ind w:left="89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50D01" w:rsidRDefault="00F50D01" w:rsidP="003B5C96">
      <w:pPr>
        <w:spacing w:after="0"/>
        <w:ind w:left="89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50D01" w:rsidRDefault="00F50D01" w:rsidP="003B5C96">
      <w:pPr>
        <w:spacing w:after="0"/>
        <w:ind w:left="89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50D01" w:rsidRDefault="00F50D01" w:rsidP="003B5C96">
      <w:pPr>
        <w:spacing w:after="0"/>
        <w:ind w:left="89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50D01" w:rsidRDefault="00F50D01" w:rsidP="003B5C96">
      <w:pPr>
        <w:spacing w:after="0"/>
        <w:ind w:left="89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50D01" w:rsidRDefault="00F50D01" w:rsidP="003B5C96">
      <w:pPr>
        <w:spacing w:after="0"/>
        <w:ind w:left="89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50D01" w:rsidRDefault="00F50D01" w:rsidP="003B5C96">
      <w:pPr>
        <w:spacing w:after="0"/>
        <w:ind w:left="89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50D01" w:rsidRDefault="00F50D01" w:rsidP="003B5C96">
      <w:pPr>
        <w:spacing w:after="0"/>
        <w:ind w:left="89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50D01" w:rsidRDefault="00F50D01" w:rsidP="003B5C96">
      <w:pPr>
        <w:spacing w:after="0"/>
        <w:ind w:left="89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50D01" w:rsidRDefault="00F50D01" w:rsidP="003B5C96">
      <w:pPr>
        <w:spacing w:after="0"/>
        <w:ind w:left="89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50D01" w:rsidRDefault="00F50D01" w:rsidP="000949F8">
      <w:pPr>
        <w:spacing w:after="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50D01" w:rsidRDefault="00F50D01" w:rsidP="003B5C96">
      <w:pPr>
        <w:spacing w:after="0"/>
        <w:ind w:left="89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50D01" w:rsidRPr="00F50D01" w:rsidRDefault="00F50D01" w:rsidP="00F50D01">
      <w:pPr>
        <w:spacing w:line="240" w:lineRule="auto"/>
        <w:jc w:val="center"/>
        <w:rPr>
          <w:rFonts w:ascii="Times New Roman" w:eastAsia="Franklin Gothic Medium" w:hAnsi="Times New Roman" w:cs="Times New Roman"/>
          <w:b/>
          <w:sz w:val="28"/>
        </w:rPr>
      </w:pPr>
      <w:r w:rsidRPr="00F50D01">
        <w:rPr>
          <w:rFonts w:ascii="Times New Roman" w:eastAsia="Franklin Gothic Medium" w:hAnsi="Times New Roman" w:cs="Times New Roman"/>
          <w:b/>
          <w:sz w:val="28"/>
        </w:rPr>
        <w:lastRenderedPageBreak/>
        <w:t>ПРИЛОЖЕНИЯ</w:t>
      </w:r>
    </w:p>
    <w:p w:rsidR="00F50D01" w:rsidRDefault="00F50D01" w:rsidP="00F50D01">
      <w:pPr>
        <w:spacing w:line="240" w:lineRule="auto"/>
        <w:jc w:val="center"/>
        <w:rPr>
          <w:rFonts w:ascii="Times New Roman" w:eastAsia="Franklin Gothic Medium" w:hAnsi="Times New Roman" w:cs="Times New Roman"/>
          <w:b/>
          <w:sz w:val="28"/>
        </w:rPr>
      </w:pPr>
      <w:r w:rsidRPr="00F50D01">
        <w:rPr>
          <w:rFonts w:ascii="Times New Roman" w:eastAsia="Franklin Gothic Medium" w:hAnsi="Times New Roman" w:cs="Times New Roman"/>
          <w:b/>
          <w:sz w:val="28"/>
        </w:rPr>
        <w:t>ОЦЕНКА УРОВНЯ Ф</w:t>
      </w:r>
      <w:r>
        <w:rPr>
          <w:rFonts w:ascii="Times New Roman" w:eastAsia="Franklin Gothic Medium" w:hAnsi="Times New Roman" w:cs="Times New Roman"/>
          <w:b/>
          <w:sz w:val="28"/>
        </w:rPr>
        <w:t>ИЗИЧЕСКИХ СПОСОБНОСТЕЙ СТУДЕНТОВ</w:t>
      </w:r>
    </w:p>
    <w:p w:rsidR="00F50D01" w:rsidRPr="00F50D01" w:rsidRDefault="00F50D01" w:rsidP="00F50D01">
      <w:pPr>
        <w:pStyle w:val="af4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1</w:t>
      </w:r>
    </w:p>
    <w:tbl>
      <w:tblPr>
        <w:tblW w:w="10740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716"/>
        <w:gridCol w:w="1081"/>
        <w:gridCol w:w="1441"/>
        <w:gridCol w:w="900"/>
        <w:gridCol w:w="1098"/>
        <w:gridCol w:w="1099"/>
        <w:gridCol w:w="1099"/>
        <w:gridCol w:w="1102"/>
        <w:gridCol w:w="1102"/>
        <w:gridCol w:w="1102"/>
      </w:tblGrid>
      <w:tr w:rsidR="00F50D01" w:rsidTr="00F50D01">
        <w:trPr>
          <w:cantSplit/>
          <w:trHeight w:hRule="exact" w:val="332"/>
        </w:trPr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Физи-ческие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 xml:space="preserve"> способ-</w:t>
            </w:r>
            <w:proofErr w:type="spellStart"/>
            <w:r>
              <w:rPr>
                <w:color w:val="000000"/>
                <w:sz w:val="28"/>
                <w:szCs w:val="28"/>
              </w:rPr>
              <w:t>ности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Контрольное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упражнение (тест)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Возраст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(лет)</w:t>
            </w:r>
          </w:p>
        </w:tc>
        <w:tc>
          <w:tcPr>
            <w:tcW w:w="66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</w:t>
            </w:r>
          </w:p>
        </w:tc>
      </w:tr>
      <w:tr w:rsidR="00F50D01" w:rsidTr="00F50D01">
        <w:trPr>
          <w:cantSplit/>
          <w:trHeight w:hRule="exact" w:val="332"/>
        </w:trPr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50D01" w:rsidRDefault="00F50D0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50D01" w:rsidRDefault="00F50D0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50D01" w:rsidRDefault="00F50D0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50D01" w:rsidRDefault="00F50D0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9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Юноши</w:t>
            </w:r>
          </w:p>
        </w:tc>
        <w:tc>
          <w:tcPr>
            <w:tcW w:w="330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Девушки</w:t>
            </w:r>
          </w:p>
        </w:tc>
      </w:tr>
      <w:tr w:rsidR="00F50D01" w:rsidTr="00F50D01">
        <w:trPr>
          <w:cantSplit/>
          <w:trHeight w:val="242"/>
        </w:trPr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50D01" w:rsidRDefault="00F50D0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50D01" w:rsidRDefault="00F50D0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50D01" w:rsidRDefault="00F50D0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50D01" w:rsidRDefault="00F50D0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F50D01" w:rsidTr="00F50D01">
        <w:tc>
          <w:tcPr>
            <w:tcW w:w="7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Скоростные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Бег 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color w:val="000000"/>
                  <w:sz w:val="28"/>
                  <w:szCs w:val="28"/>
                </w:rPr>
                <w:t>30 м</w:t>
              </w:r>
            </w:smartTag>
            <w:r>
              <w:rPr>
                <w:color w:val="000000"/>
                <w:sz w:val="28"/>
                <w:szCs w:val="28"/>
              </w:rPr>
              <w:t xml:space="preserve">, </w:t>
            </w:r>
            <w:proofErr w:type="gramStart"/>
            <w:r>
              <w:rPr>
                <w:color w:val="000000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4,4 и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выше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4,3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5,1–4,8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5,0–4,7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5,2 и ниже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5,2</w:t>
            </w:r>
          </w:p>
        </w:tc>
        <w:tc>
          <w:tcPr>
            <w:tcW w:w="11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4,8 и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выше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4,8</w:t>
            </w:r>
          </w:p>
        </w:tc>
        <w:tc>
          <w:tcPr>
            <w:tcW w:w="11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5,9–5,3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5,9–5,3</w:t>
            </w:r>
          </w:p>
        </w:tc>
        <w:tc>
          <w:tcPr>
            <w:tcW w:w="11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6,1 и ниже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6,1</w:t>
            </w:r>
          </w:p>
        </w:tc>
      </w:tr>
      <w:tr w:rsidR="00F50D01" w:rsidTr="00F50D01">
        <w:tc>
          <w:tcPr>
            <w:tcW w:w="7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Координационные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Челночный бег 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sym w:font="Symbol" w:char="00B4"/>
            </w:r>
            <w:r>
              <w:rPr>
                <w:color w:val="000000"/>
                <w:sz w:val="28"/>
                <w:szCs w:val="28"/>
              </w:rPr>
              <w:t xml:space="preserve">10 м, </w:t>
            </w:r>
            <w:proofErr w:type="gramStart"/>
            <w:r>
              <w:rPr>
                <w:color w:val="000000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7,3 и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выше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7,2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8,0–7,7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7,9–7,5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8,2 и ниже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8,1</w:t>
            </w:r>
          </w:p>
        </w:tc>
        <w:tc>
          <w:tcPr>
            <w:tcW w:w="11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8,4 и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выше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8,4</w:t>
            </w:r>
          </w:p>
        </w:tc>
        <w:tc>
          <w:tcPr>
            <w:tcW w:w="11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9,3–8,7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9,3–8,7</w:t>
            </w:r>
          </w:p>
        </w:tc>
        <w:tc>
          <w:tcPr>
            <w:tcW w:w="11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9,7 и ниже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9,6</w:t>
            </w:r>
          </w:p>
        </w:tc>
      </w:tr>
      <w:tr w:rsidR="00F50D01" w:rsidTr="00F50D01">
        <w:tc>
          <w:tcPr>
            <w:tcW w:w="7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Скоростно-силовые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Прыжки в длину с места, </w:t>
            </w:r>
            <w:proofErr w:type="gramStart"/>
            <w:r>
              <w:rPr>
                <w:color w:val="000000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 и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выше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195–210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205–220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180 и ниже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</w:t>
            </w:r>
          </w:p>
        </w:tc>
        <w:tc>
          <w:tcPr>
            <w:tcW w:w="11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 и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выше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</w:t>
            </w:r>
          </w:p>
        </w:tc>
        <w:tc>
          <w:tcPr>
            <w:tcW w:w="11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170–190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170–190</w:t>
            </w:r>
          </w:p>
        </w:tc>
        <w:tc>
          <w:tcPr>
            <w:tcW w:w="11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 и ниже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</w:t>
            </w:r>
          </w:p>
        </w:tc>
      </w:tr>
      <w:tr w:rsidR="00F50D01" w:rsidTr="00F50D01">
        <w:tc>
          <w:tcPr>
            <w:tcW w:w="7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Выносливость 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6-минутный 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бег, 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1500 и выше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1500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1300–1400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1300–1400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1100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 ниже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1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1300 и выше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1300</w:t>
            </w:r>
          </w:p>
        </w:tc>
        <w:tc>
          <w:tcPr>
            <w:tcW w:w="11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1050–1200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1050–1200</w:t>
            </w:r>
          </w:p>
        </w:tc>
        <w:tc>
          <w:tcPr>
            <w:tcW w:w="11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 и ниже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</w:t>
            </w:r>
          </w:p>
        </w:tc>
      </w:tr>
      <w:tr w:rsidR="00F50D01" w:rsidTr="00F50D01">
        <w:tc>
          <w:tcPr>
            <w:tcW w:w="7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Гибкость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Наклон вперед из положения, стоя, </w:t>
            </w:r>
            <w:proofErr w:type="gramStart"/>
            <w:r>
              <w:rPr>
                <w:color w:val="000000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и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выше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9–12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9–12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и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ниже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 и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выше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1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12–14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12–14</w:t>
            </w:r>
          </w:p>
        </w:tc>
        <w:tc>
          <w:tcPr>
            <w:tcW w:w="11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и ниже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F50D01" w:rsidTr="00F50D01">
        <w:tc>
          <w:tcPr>
            <w:tcW w:w="7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Силовые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Подтягивание: на высокой перекладине из виса, кол-во раз (юноши), на низкой перекладине из виса лежа, 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09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 и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выше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8–9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9–10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и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ниже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 и выше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1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13–15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13–15</w:t>
            </w:r>
          </w:p>
        </w:tc>
        <w:tc>
          <w:tcPr>
            <w:tcW w:w="11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и ниже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</w:tbl>
    <w:p w:rsidR="00F50D01" w:rsidRDefault="00F50D01" w:rsidP="00F50D01">
      <w:pPr>
        <w:pStyle w:val="af4"/>
        <w:rPr>
          <w:b/>
          <w:bCs/>
          <w:sz w:val="28"/>
          <w:szCs w:val="28"/>
        </w:rPr>
      </w:pPr>
    </w:p>
    <w:p w:rsidR="00F50D01" w:rsidRDefault="00F50D01" w:rsidP="00F50D01">
      <w:pPr>
        <w:pStyle w:val="af4"/>
        <w:jc w:val="center"/>
        <w:rPr>
          <w:b/>
          <w:bCs/>
          <w:sz w:val="28"/>
          <w:szCs w:val="28"/>
        </w:rPr>
      </w:pPr>
    </w:p>
    <w:p w:rsidR="00F50D01" w:rsidRDefault="00F50D01" w:rsidP="00F50D01">
      <w:pPr>
        <w:pStyle w:val="af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Оценка уровня физической подготовленности</w:t>
      </w:r>
    </w:p>
    <w:p w:rsidR="00F50D01" w:rsidRDefault="00F50D01" w:rsidP="00F50D01">
      <w:pPr>
        <w:pStyle w:val="af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юношей основной медицинской группы</w:t>
      </w:r>
    </w:p>
    <w:p w:rsidR="00F50D01" w:rsidRDefault="00F50D01" w:rsidP="00F50D01">
      <w:pPr>
        <w:pStyle w:val="af4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2</w:t>
      </w:r>
    </w:p>
    <w:p w:rsidR="00F50D01" w:rsidRPr="00F50D01" w:rsidRDefault="00F50D01" w:rsidP="00F50D01">
      <w:pPr>
        <w:pStyle w:val="af4"/>
        <w:jc w:val="center"/>
        <w:rPr>
          <w:sz w:val="28"/>
          <w:szCs w:val="28"/>
        </w:rPr>
      </w:pPr>
    </w:p>
    <w:tbl>
      <w:tblPr>
        <w:tblW w:w="0" w:type="auto"/>
        <w:tblInd w:w="213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20"/>
        <w:gridCol w:w="1260"/>
        <w:gridCol w:w="1260"/>
        <w:gridCol w:w="1095"/>
      </w:tblGrid>
      <w:tr w:rsidR="00F50D01" w:rsidTr="00F50D01">
        <w:trPr>
          <w:cantSplit/>
          <w:trHeight w:hRule="exact" w:val="394"/>
        </w:trPr>
        <w:tc>
          <w:tcPr>
            <w:tcW w:w="5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Тесты</w:t>
            </w:r>
          </w:p>
        </w:tc>
        <w:tc>
          <w:tcPr>
            <w:tcW w:w="3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 в баллах</w:t>
            </w:r>
          </w:p>
        </w:tc>
      </w:tr>
      <w:tr w:rsidR="00F50D01" w:rsidTr="00F50D01">
        <w:trPr>
          <w:cantSplit/>
        </w:trPr>
        <w:tc>
          <w:tcPr>
            <w:tcW w:w="5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50D01" w:rsidRDefault="00F50D0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F50D01" w:rsidTr="00F50D01">
        <w:trPr>
          <w:trHeight w:hRule="exact" w:val="446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Бег 3000 м (мин, с)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12,30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14,00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б</w:t>
            </w:r>
            <w:proofErr w:type="gramEnd"/>
            <w:r>
              <w:rPr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color w:val="000000"/>
                <w:sz w:val="28"/>
                <w:szCs w:val="28"/>
              </w:rPr>
              <w:t>вр</w:t>
            </w:r>
            <w:proofErr w:type="spellEnd"/>
          </w:p>
        </w:tc>
      </w:tr>
      <w:tr w:rsidR="00F50D01" w:rsidTr="00F50D01">
        <w:trPr>
          <w:trHeight w:hRule="exact" w:val="372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Бег на лыжах 5 км (мин, с)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25,50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27,20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б</w:t>
            </w:r>
            <w:proofErr w:type="gramEnd"/>
            <w:r>
              <w:rPr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color w:val="000000"/>
                <w:sz w:val="28"/>
                <w:szCs w:val="28"/>
              </w:rPr>
              <w:t>вр</w:t>
            </w:r>
            <w:proofErr w:type="spellEnd"/>
          </w:p>
        </w:tc>
      </w:tr>
      <w:tr w:rsidR="00F50D01" w:rsidTr="00F50D01">
        <w:trPr>
          <w:trHeight w:hRule="exact" w:val="353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Плавание </w:t>
            </w:r>
            <w:smartTag w:uri="urn:schemas-microsoft-com:office:smarttags" w:element="metricconverter">
              <w:smartTagPr>
                <w:attr w:name="ProductID" w:val="50 м"/>
              </w:smartTagPr>
              <w:r>
                <w:rPr>
                  <w:color w:val="000000"/>
                  <w:sz w:val="28"/>
                  <w:szCs w:val="28"/>
                </w:rPr>
                <w:t>50 м</w:t>
              </w:r>
            </w:smartTag>
            <w:r>
              <w:rPr>
                <w:color w:val="000000"/>
                <w:sz w:val="28"/>
                <w:szCs w:val="28"/>
              </w:rPr>
              <w:t xml:space="preserve"> (мин, с)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45,00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52,00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б</w:t>
            </w:r>
            <w:proofErr w:type="gramEnd"/>
            <w:r>
              <w:rPr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color w:val="000000"/>
                <w:sz w:val="28"/>
                <w:szCs w:val="28"/>
              </w:rPr>
              <w:t>вр</w:t>
            </w:r>
            <w:proofErr w:type="spellEnd"/>
          </w:p>
        </w:tc>
      </w:tr>
      <w:tr w:rsidR="00F50D01" w:rsidTr="00F50D01">
        <w:trPr>
          <w:trHeight w:hRule="exact" w:val="1099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Приседание на одной ноге с опорой о стену (количество раз на каждой</w:t>
            </w:r>
            <w:r>
              <w:rPr>
                <w:sz w:val="28"/>
                <w:szCs w:val="28"/>
              </w:rPr>
              <w:t xml:space="preserve"> ноге)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F50D01" w:rsidTr="00F50D01">
        <w:trPr>
          <w:trHeight w:hRule="exact" w:val="534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Прыжок в длину с места (</w:t>
            </w:r>
            <w:proofErr w:type="gramStart"/>
            <w:r>
              <w:rPr>
                <w:color w:val="000000"/>
                <w:sz w:val="28"/>
                <w:szCs w:val="28"/>
              </w:rPr>
              <w:t>см</w:t>
            </w:r>
            <w:proofErr w:type="gramEnd"/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</w:t>
            </w:r>
          </w:p>
        </w:tc>
      </w:tr>
      <w:tr w:rsidR="00F50D01" w:rsidTr="00F50D01">
        <w:trPr>
          <w:trHeight w:hRule="exact" w:val="720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Бросок набивного мяча </w:t>
            </w:r>
            <w:smartTag w:uri="urn:schemas-microsoft-com:office:smarttags" w:element="metricconverter">
              <w:smartTagPr>
                <w:attr w:name="ProductID" w:val="2 кг"/>
              </w:smartTagPr>
              <w:r>
                <w:rPr>
                  <w:iCs/>
                  <w:color w:val="000000"/>
                  <w:sz w:val="28"/>
                  <w:szCs w:val="28"/>
                </w:rPr>
                <w:t>2</w:t>
              </w:r>
              <w:r>
                <w:rPr>
                  <w:i/>
                  <w:iCs/>
                  <w:color w:val="000000"/>
                  <w:sz w:val="28"/>
                  <w:szCs w:val="28"/>
                </w:rPr>
                <w:t xml:space="preserve"> </w:t>
              </w:r>
              <w:r>
                <w:rPr>
                  <w:color w:val="000000"/>
                  <w:sz w:val="28"/>
                  <w:szCs w:val="28"/>
                </w:rPr>
                <w:t>кг</w:t>
              </w:r>
            </w:smartTag>
            <w:r>
              <w:rPr>
                <w:color w:val="000000"/>
                <w:sz w:val="28"/>
                <w:szCs w:val="28"/>
              </w:rPr>
              <w:t xml:space="preserve"> из-за головы (м)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6,5</w:t>
            </w:r>
          </w:p>
        </w:tc>
      </w:tr>
      <w:tr w:rsidR="00F50D01" w:rsidTr="00F50D01">
        <w:trPr>
          <w:trHeight w:hRule="exact" w:val="1101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Силовой тест — подтягивание на высокой перекладине (количество раз)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F50D01" w:rsidTr="00F50D01">
        <w:trPr>
          <w:trHeight w:hRule="exact" w:val="1209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Сгибание и разгибание рук в упоре на брусьях (количество раз)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F50D01" w:rsidTr="00F50D01">
        <w:trPr>
          <w:trHeight w:hRule="exact" w:val="725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Координационный тест — челночный бег 3</w:t>
            </w:r>
            <w:r>
              <w:rPr>
                <w:color w:val="000000"/>
                <w:sz w:val="28"/>
                <w:szCs w:val="28"/>
              </w:rPr>
              <w:sym w:font="Symbol" w:char="00B4"/>
            </w:r>
            <w:r>
              <w:rPr>
                <w:color w:val="000000"/>
                <w:sz w:val="28"/>
                <w:szCs w:val="28"/>
              </w:rPr>
              <w:t>10 м (с)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7,3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8,3</w:t>
            </w:r>
          </w:p>
        </w:tc>
      </w:tr>
      <w:tr w:rsidR="00F50D01" w:rsidTr="00F50D01">
        <w:trPr>
          <w:trHeight w:hRule="exact" w:val="1109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Поднимание ног в висе до касания перекладины (количество раз)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F50D01" w:rsidTr="00F50D01">
        <w:trPr>
          <w:trHeight w:hRule="exact" w:val="2355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Гимнастический комплекс упражнений: 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утренней гимнастики;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производственной гимнастики; </w:t>
            </w:r>
          </w:p>
          <w:p w:rsidR="00F50D01" w:rsidRDefault="00F50D01">
            <w:pPr>
              <w:pStyle w:val="af4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релаксационной гимнастики</w:t>
            </w:r>
            <w:r>
              <w:rPr>
                <w:sz w:val="28"/>
                <w:szCs w:val="28"/>
              </w:rPr>
              <w:t xml:space="preserve"> 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(из 10 баллов)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9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8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7,5</w:t>
            </w:r>
          </w:p>
        </w:tc>
      </w:tr>
    </w:tbl>
    <w:p w:rsidR="00F50D01" w:rsidRDefault="00F50D01" w:rsidP="00F50D01">
      <w:pPr>
        <w:pStyle w:val="af4"/>
        <w:rPr>
          <w:bCs/>
          <w:color w:val="000000"/>
          <w:sz w:val="28"/>
          <w:szCs w:val="28"/>
        </w:rPr>
      </w:pPr>
    </w:p>
    <w:p w:rsidR="00F50D01" w:rsidRDefault="00F50D01" w:rsidP="00F50D01">
      <w:pPr>
        <w:pStyle w:val="af4"/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  <w:r>
        <w:rPr>
          <w:b/>
          <w:bCs/>
          <w:sz w:val="28"/>
          <w:szCs w:val="28"/>
        </w:rPr>
        <w:lastRenderedPageBreak/>
        <w:t>Оценка уровня физической подготовленности</w:t>
      </w:r>
    </w:p>
    <w:p w:rsidR="00F50D01" w:rsidRDefault="00F50D01" w:rsidP="00F50D01">
      <w:pPr>
        <w:pStyle w:val="af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девушек основной медицинской группы</w:t>
      </w:r>
    </w:p>
    <w:p w:rsidR="00F50D01" w:rsidRDefault="00F50D01" w:rsidP="00F50D01">
      <w:pPr>
        <w:pStyle w:val="af4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3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400"/>
        <w:gridCol w:w="1260"/>
        <w:gridCol w:w="1080"/>
        <w:gridCol w:w="1275"/>
      </w:tblGrid>
      <w:tr w:rsidR="00F50D01" w:rsidTr="00F50D01">
        <w:trPr>
          <w:cantSplit/>
          <w:trHeight w:hRule="exact" w:val="384"/>
        </w:trPr>
        <w:tc>
          <w:tcPr>
            <w:tcW w:w="5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Тесты</w:t>
            </w:r>
          </w:p>
        </w:tc>
        <w:tc>
          <w:tcPr>
            <w:tcW w:w="3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 в баллах</w:t>
            </w:r>
          </w:p>
        </w:tc>
      </w:tr>
      <w:tr w:rsidR="00F50D01" w:rsidTr="00F50D01">
        <w:trPr>
          <w:cantSplit/>
        </w:trPr>
        <w:tc>
          <w:tcPr>
            <w:tcW w:w="5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50D01" w:rsidRDefault="00F50D0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F50D01" w:rsidTr="00F50D01">
        <w:trPr>
          <w:trHeight w:hRule="exact" w:val="507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Бег 2000 м (мин, с)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13,00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б</w:t>
            </w:r>
            <w:proofErr w:type="gramEnd"/>
            <w:r>
              <w:rPr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color w:val="000000"/>
                <w:sz w:val="28"/>
                <w:szCs w:val="28"/>
              </w:rPr>
              <w:t>вр</w:t>
            </w:r>
            <w:proofErr w:type="spellEnd"/>
          </w:p>
        </w:tc>
      </w:tr>
      <w:tr w:rsidR="00F50D01" w:rsidTr="00F50D01">
        <w:trPr>
          <w:trHeight w:hRule="exact" w:val="530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Бег на лыжах </w:t>
            </w:r>
            <w:r>
              <w:rPr>
                <w:iCs/>
                <w:color w:val="000000"/>
                <w:sz w:val="28"/>
                <w:szCs w:val="28"/>
              </w:rPr>
              <w:t>3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км (мин, с)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21,00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б</w:t>
            </w:r>
            <w:proofErr w:type="gramEnd"/>
            <w:r>
              <w:rPr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color w:val="000000"/>
                <w:sz w:val="28"/>
                <w:szCs w:val="28"/>
              </w:rPr>
              <w:t>вр</w:t>
            </w:r>
            <w:proofErr w:type="spellEnd"/>
          </w:p>
        </w:tc>
      </w:tr>
      <w:tr w:rsidR="00F50D01" w:rsidTr="00F50D01">
        <w:trPr>
          <w:trHeight w:hRule="exact" w:val="524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Плавание </w:t>
            </w:r>
            <w:smartTag w:uri="urn:schemas-microsoft-com:office:smarttags" w:element="metricconverter">
              <w:smartTagPr>
                <w:attr w:name="ProductID" w:val="50 м"/>
              </w:smartTagPr>
              <w:r>
                <w:rPr>
                  <w:color w:val="000000"/>
                  <w:sz w:val="28"/>
                  <w:szCs w:val="28"/>
                </w:rPr>
                <w:t>50 м</w:t>
              </w:r>
            </w:smartTag>
            <w:r>
              <w:rPr>
                <w:color w:val="000000"/>
                <w:sz w:val="28"/>
                <w:szCs w:val="28"/>
              </w:rPr>
              <w:t xml:space="preserve"> (мин, с)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1,20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б</w:t>
            </w:r>
            <w:proofErr w:type="gramEnd"/>
            <w:r>
              <w:rPr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color w:val="000000"/>
                <w:sz w:val="28"/>
                <w:szCs w:val="28"/>
              </w:rPr>
              <w:t>вр</w:t>
            </w:r>
            <w:proofErr w:type="spellEnd"/>
          </w:p>
        </w:tc>
      </w:tr>
      <w:tr w:rsidR="00F50D01" w:rsidTr="00F50D01">
        <w:trPr>
          <w:trHeight w:hRule="exact" w:val="546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Прыжки в длину с места (</w:t>
            </w:r>
            <w:proofErr w:type="gramStart"/>
            <w:r>
              <w:rPr>
                <w:color w:val="000000"/>
                <w:sz w:val="28"/>
                <w:szCs w:val="28"/>
              </w:rPr>
              <w:t>см</w:t>
            </w:r>
            <w:proofErr w:type="gramEnd"/>
            <w:r>
              <w:rPr>
                <w:color w:val="000000"/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</w:t>
            </w:r>
          </w:p>
        </w:tc>
      </w:tr>
      <w:tr w:rsidR="00F50D01" w:rsidTr="00F50D01">
        <w:trPr>
          <w:trHeight w:hRule="exact" w:val="1254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Приседание на одной ноге, </w:t>
            </w:r>
          </w:p>
          <w:p w:rsidR="00F50D01" w:rsidRDefault="00F50D01">
            <w:pPr>
              <w:pStyle w:val="af4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опора о стену (количество раз на каждой ноге)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F50D01" w:rsidTr="00F50D01">
        <w:trPr>
          <w:trHeight w:hRule="exact" w:val="1255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Силовой тест — подтягивание на низкой перекладине (количество раз)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F50D01" w:rsidTr="00F50D01">
        <w:trPr>
          <w:trHeight w:hRule="exact" w:val="867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Координационный тест — челночный бег 3</w:t>
            </w:r>
            <w:r>
              <w:rPr>
                <w:color w:val="000000"/>
                <w:sz w:val="28"/>
                <w:szCs w:val="28"/>
              </w:rPr>
              <w:sym w:font="Symbol" w:char="00B4"/>
            </w:r>
            <w:r>
              <w:rPr>
                <w:color w:val="000000"/>
                <w:sz w:val="28"/>
                <w:szCs w:val="28"/>
              </w:rPr>
              <w:t>10 м (с)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8,4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9,3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9,7</w:t>
            </w:r>
          </w:p>
        </w:tc>
      </w:tr>
      <w:tr w:rsidR="00F50D01" w:rsidTr="00F50D01">
        <w:trPr>
          <w:trHeight w:hRule="exact" w:val="899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Бросок набивного мяча </w:t>
            </w:r>
            <w:smartTag w:uri="urn:schemas-microsoft-com:office:smarttags" w:element="metricconverter">
              <w:smartTagPr>
                <w:attr w:name="ProductID" w:val="1 кг"/>
              </w:smartTagPr>
              <w:r>
                <w:rPr>
                  <w:color w:val="000000"/>
                  <w:sz w:val="28"/>
                  <w:szCs w:val="28"/>
                </w:rPr>
                <w:t>1 кг</w:t>
              </w:r>
            </w:smartTag>
            <w:r>
              <w:rPr>
                <w:color w:val="000000"/>
                <w:sz w:val="28"/>
                <w:szCs w:val="28"/>
              </w:rPr>
              <w:t xml:space="preserve"> из-за головы (м)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10,5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6,5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F50D01" w:rsidTr="00F50D01">
        <w:trPr>
          <w:trHeight w:hRule="exact" w:val="2484"/>
        </w:trPr>
        <w:tc>
          <w:tcPr>
            <w:tcW w:w="54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Гимнастический комплекс упражнений: 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утренней гимнастики 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производственной гимнастики </w:t>
            </w:r>
          </w:p>
          <w:p w:rsidR="00F50D01" w:rsidRDefault="00F50D01">
            <w:pPr>
              <w:pStyle w:val="af4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релаксационной гимнастики</w:t>
            </w:r>
            <w:r>
              <w:rPr>
                <w:sz w:val="28"/>
                <w:szCs w:val="28"/>
              </w:rPr>
              <w:t xml:space="preserve"> </w:t>
            </w:r>
          </w:p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(из 10 баллов)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9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8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50D01" w:rsidRDefault="00F50D01">
            <w:pPr>
              <w:pStyle w:val="af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7,5</w:t>
            </w:r>
          </w:p>
        </w:tc>
      </w:tr>
    </w:tbl>
    <w:p w:rsidR="00F50D01" w:rsidRDefault="00F50D01" w:rsidP="00F50D01">
      <w:pPr>
        <w:pStyle w:val="af4"/>
        <w:rPr>
          <w:color w:val="000000"/>
          <w:sz w:val="28"/>
          <w:szCs w:val="28"/>
        </w:rPr>
      </w:pPr>
    </w:p>
    <w:p w:rsidR="00F50D01" w:rsidRDefault="00F50D01" w:rsidP="00F50D01">
      <w:pPr>
        <w:pStyle w:val="af4"/>
        <w:rPr>
          <w:bCs/>
          <w:color w:val="000000"/>
          <w:sz w:val="28"/>
          <w:szCs w:val="28"/>
        </w:rPr>
      </w:pPr>
    </w:p>
    <w:p w:rsidR="00F50D01" w:rsidRDefault="00F50D01" w:rsidP="00F50D01">
      <w:pPr>
        <w:pStyle w:val="af4"/>
        <w:rPr>
          <w:sz w:val="28"/>
          <w:szCs w:val="28"/>
        </w:rPr>
      </w:pPr>
    </w:p>
    <w:p w:rsidR="00F50D01" w:rsidRDefault="00F50D01" w:rsidP="00F50D01">
      <w:pPr>
        <w:pStyle w:val="af4"/>
        <w:rPr>
          <w:sz w:val="28"/>
          <w:szCs w:val="28"/>
        </w:rPr>
      </w:pPr>
    </w:p>
    <w:p w:rsidR="00F50D01" w:rsidRDefault="00F50D01" w:rsidP="00F50D01">
      <w:pPr>
        <w:pStyle w:val="af4"/>
        <w:rPr>
          <w:sz w:val="28"/>
          <w:szCs w:val="28"/>
        </w:rPr>
      </w:pPr>
    </w:p>
    <w:p w:rsidR="00F50D01" w:rsidRDefault="00F50D01" w:rsidP="00F50D01">
      <w:pPr>
        <w:pStyle w:val="af4"/>
        <w:rPr>
          <w:sz w:val="28"/>
          <w:szCs w:val="28"/>
        </w:rPr>
      </w:pPr>
    </w:p>
    <w:p w:rsidR="00F50D01" w:rsidRDefault="00F50D01" w:rsidP="00F50D01">
      <w:pPr>
        <w:pStyle w:val="af4"/>
        <w:rPr>
          <w:sz w:val="28"/>
          <w:szCs w:val="28"/>
        </w:rPr>
      </w:pPr>
    </w:p>
    <w:p w:rsidR="00F50D01" w:rsidRDefault="00F50D01" w:rsidP="00F50D01">
      <w:pPr>
        <w:pStyle w:val="af4"/>
        <w:rPr>
          <w:sz w:val="28"/>
          <w:szCs w:val="28"/>
        </w:rPr>
      </w:pPr>
    </w:p>
    <w:p w:rsidR="00F50D01" w:rsidRDefault="00F50D01" w:rsidP="00F50D01">
      <w:pPr>
        <w:pStyle w:val="af4"/>
        <w:rPr>
          <w:sz w:val="28"/>
          <w:szCs w:val="28"/>
        </w:rPr>
      </w:pPr>
    </w:p>
    <w:p w:rsidR="00F50D01" w:rsidRDefault="00F50D01" w:rsidP="00F50D01">
      <w:pPr>
        <w:pStyle w:val="af4"/>
        <w:rPr>
          <w:sz w:val="28"/>
          <w:szCs w:val="28"/>
        </w:rPr>
      </w:pPr>
    </w:p>
    <w:p w:rsidR="00F50D01" w:rsidRDefault="00F50D01" w:rsidP="00F50D01">
      <w:pPr>
        <w:pStyle w:val="af4"/>
        <w:rPr>
          <w:sz w:val="28"/>
          <w:szCs w:val="28"/>
        </w:rPr>
      </w:pPr>
    </w:p>
    <w:p w:rsidR="00F50D01" w:rsidRDefault="00F50D01" w:rsidP="00F50D01">
      <w:pPr>
        <w:pStyle w:val="af4"/>
        <w:rPr>
          <w:sz w:val="28"/>
          <w:szCs w:val="28"/>
        </w:rPr>
      </w:pPr>
    </w:p>
    <w:p w:rsidR="00F50D01" w:rsidRDefault="00F50D01" w:rsidP="00F50D01">
      <w:pPr>
        <w:pStyle w:val="af4"/>
        <w:rPr>
          <w:sz w:val="28"/>
          <w:szCs w:val="28"/>
        </w:rPr>
      </w:pPr>
    </w:p>
    <w:p w:rsidR="00F50D01" w:rsidRDefault="00F50D01" w:rsidP="00F50D01">
      <w:pPr>
        <w:pStyle w:val="af4"/>
        <w:rPr>
          <w:sz w:val="28"/>
          <w:szCs w:val="28"/>
        </w:rPr>
      </w:pPr>
    </w:p>
    <w:p w:rsidR="00F50D01" w:rsidRDefault="00F50D01" w:rsidP="00F50D01">
      <w:pPr>
        <w:pStyle w:val="af4"/>
        <w:rPr>
          <w:sz w:val="28"/>
          <w:szCs w:val="28"/>
        </w:rPr>
      </w:pPr>
    </w:p>
    <w:p w:rsidR="00F50D01" w:rsidRPr="00F50D01" w:rsidRDefault="00F50D01" w:rsidP="00F50D01">
      <w:pPr>
        <w:pStyle w:val="af4"/>
        <w:tabs>
          <w:tab w:val="left" w:pos="6744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F50D01">
        <w:rPr>
          <w:b/>
          <w:sz w:val="28"/>
          <w:szCs w:val="28"/>
        </w:rPr>
        <w:t>Приложение 4</w:t>
      </w:r>
    </w:p>
    <w:p w:rsidR="00F50D01" w:rsidRPr="00F50D01" w:rsidRDefault="00F50D01" w:rsidP="00F50D01">
      <w:pPr>
        <w:spacing w:line="360" w:lineRule="auto"/>
        <w:ind w:left="3140" w:right="400" w:hanging="2737"/>
        <w:rPr>
          <w:rFonts w:ascii="Times New Roman" w:eastAsia="Franklin Gothic Medium" w:hAnsi="Times New Roman" w:cs="Times New Roman"/>
          <w:sz w:val="28"/>
          <w:szCs w:val="28"/>
        </w:rPr>
      </w:pPr>
    </w:p>
    <w:p w:rsidR="00F50D01" w:rsidRPr="00F50D01" w:rsidRDefault="00F50D01" w:rsidP="00F50D01">
      <w:pPr>
        <w:spacing w:line="360" w:lineRule="auto"/>
        <w:ind w:left="3140" w:right="400" w:hanging="2737"/>
        <w:rPr>
          <w:rFonts w:ascii="Times New Roman" w:eastAsia="Franklin Gothic Medium" w:hAnsi="Times New Roman" w:cs="Times New Roman"/>
          <w:b/>
          <w:sz w:val="28"/>
          <w:szCs w:val="28"/>
        </w:rPr>
      </w:pPr>
      <w:r w:rsidRPr="00F50D01">
        <w:rPr>
          <w:rFonts w:ascii="Times New Roman" w:eastAsia="Franklin Gothic Medium" w:hAnsi="Times New Roman" w:cs="Times New Roman"/>
          <w:b/>
          <w:sz w:val="28"/>
          <w:szCs w:val="28"/>
        </w:rPr>
        <w:t xml:space="preserve">Требования </w:t>
      </w:r>
      <w:r>
        <w:rPr>
          <w:rFonts w:ascii="Times New Roman" w:eastAsia="Franklin Gothic Medium" w:hAnsi="Times New Roman" w:cs="Times New Roman"/>
          <w:b/>
          <w:sz w:val="28"/>
          <w:szCs w:val="28"/>
        </w:rPr>
        <w:t xml:space="preserve">к результатам обучения </w:t>
      </w:r>
      <w:proofErr w:type="gramStart"/>
      <w:r>
        <w:rPr>
          <w:rFonts w:ascii="Times New Roman" w:eastAsia="Franklin Gothic Medium" w:hAnsi="Times New Roman" w:cs="Times New Roman"/>
          <w:b/>
          <w:sz w:val="28"/>
          <w:szCs w:val="28"/>
        </w:rPr>
        <w:t>обучающихся</w:t>
      </w:r>
      <w:proofErr w:type="gramEnd"/>
      <w:r w:rsidRPr="00F50D01">
        <w:rPr>
          <w:rFonts w:ascii="Times New Roman" w:eastAsia="Franklin Gothic Medium" w:hAnsi="Times New Roman" w:cs="Times New Roman"/>
          <w:b/>
          <w:sz w:val="28"/>
          <w:szCs w:val="28"/>
        </w:rPr>
        <w:t xml:space="preserve"> специального учебного отделения</w:t>
      </w:r>
    </w:p>
    <w:p w:rsidR="00F50D01" w:rsidRPr="00F50D01" w:rsidRDefault="00F50D01" w:rsidP="00F50D01">
      <w:pPr>
        <w:numPr>
          <w:ilvl w:val="0"/>
          <w:numId w:val="30"/>
        </w:numPr>
        <w:tabs>
          <w:tab w:val="left" w:pos="560"/>
        </w:tabs>
        <w:spacing w:after="0" w:line="36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50D01">
        <w:rPr>
          <w:rFonts w:ascii="Times New Roman" w:eastAsia="Arial" w:hAnsi="Times New Roman" w:cs="Times New Roman"/>
          <w:sz w:val="28"/>
          <w:szCs w:val="28"/>
        </w:rPr>
        <w:t>Уметь определить уровень собственного здоровья по тестам.</w:t>
      </w:r>
    </w:p>
    <w:p w:rsidR="00F50D01" w:rsidRPr="00F50D01" w:rsidRDefault="00F50D01" w:rsidP="00F50D01">
      <w:pPr>
        <w:numPr>
          <w:ilvl w:val="0"/>
          <w:numId w:val="30"/>
        </w:numPr>
        <w:tabs>
          <w:tab w:val="left" w:pos="560"/>
        </w:tabs>
        <w:spacing w:after="0" w:line="36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50D01">
        <w:rPr>
          <w:rFonts w:ascii="Times New Roman" w:eastAsia="Arial" w:hAnsi="Times New Roman" w:cs="Times New Roman"/>
          <w:sz w:val="28"/>
          <w:szCs w:val="28"/>
        </w:rPr>
        <w:t>Уметь составить и провести с группой комплексы упражнений утренней и производственной гимнастики.</w:t>
      </w:r>
    </w:p>
    <w:p w:rsidR="00F50D01" w:rsidRPr="00F50D01" w:rsidRDefault="00F50D01" w:rsidP="00F50D01">
      <w:pPr>
        <w:numPr>
          <w:ilvl w:val="0"/>
          <w:numId w:val="30"/>
        </w:numPr>
        <w:tabs>
          <w:tab w:val="left" w:pos="560"/>
        </w:tabs>
        <w:spacing w:after="0" w:line="36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50D01">
        <w:rPr>
          <w:rFonts w:ascii="Times New Roman" w:eastAsia="Arial" w:hAnsi="Times New Roman" w:cs="Times New Roman"/>
          <w:sz w:val="28"/>
          <w:szCs w:val="28"/>
        </w:rPr>
        <w:t>Овладеть элементами техники движений: релаксационных, беговых, прыжковых, ходьбы на лыжах, в плавании.</w:t>
      </w:r>
    </w:p>
    <w:p w:rsidR="00F50D01" w:rsidRPr="00F50D01" w:rsidRDefault="00F50D01" w:rsidP="00F50D01">
      <w:pPr>
        <w:numPr>
          <w:ilvl w:val="0"/>
          <w:numId w:val="30"/>
        </w:numPr>
        <w:tabs>
          <w:tab w:val="left" w:pos="560"/>
        </w:tabs>
        <w:spacing w:after="0" w:line="36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50D01">
        <w:rPr>
          <w:rFonts w:ascii="Times New Roman" w:eastAsia="Arial" w:hAnsi="Times New Roman" w:cs="Times New Roman"/>
          <w:sz w:val="28"/>
          <w:szCs w:val="28"/>
        </w:rPr>
        <w:t>Уметь составлять комплексы физических упражнений для восстановления работоспособности после умственного и физического утомления.</w:t>
      </w:r>
    </w:p>
    <w:p w:rsidR="00F50D01" w:rsidRPr="00F50D01" w:rsidRDefault="00F50D01" w:rsidP="00F50D01">
      <w:pPr>
        <w:numPr>
          <w:ilvl w:val="0"/>
          <w:numId w:val="30"/>
        </w:numPr>
        <w:tabs>
          <w:tab w:val="left" w:pos="560"/>
        </w:tabs>
        <w:spacing w:after="0" w:line="36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50D01">
        <w:rPr>
          <w:rFonts w:ascii="Times New Roman" w:eastAsia="Arial" w:hAnsi="Times New Roman" w:cs="Times New Roman"/>
          <w:sz w:val="28"/>
          <w:szCs w:val="28"/>
        </w:rPr>
        <w:t>Уметь применять на практике приемы массажа и самомассажа.</w:t>
      </w:r>
    </w:p>
    <w:p w:rsidR="00F50D01" w:rsidRPr="00F50D01" w:rsidRDefault="00F50D01" w:rsidP="00F50D01">
      <w:pPr>
        <w:numPr>
          <w:ilvl w:val="0"/>
          <w:numId w:val="30"/>
        </w:numPr>
        <w:tabs>
          <w:tab w:val="left" w:pos="560"/>
        </w:tabs>
        <w:spacing w:after="0" w:line="36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50D01">
        <w:rPr>
          <w:rFonts w:ascii="Times New Roman" w:eastAsia="Arial" w:hAnsi="Times New Roman" w:cs="Times New Roman"/>
          <w:sz w:val="28"/>
          <w:szCs w:val="28"/>
        </w:rPr>
        <w:t>Овладеть техникой спортивных игр по одному из избранных видов.</w:t>
      </w:r>
    </w:p>
    <w:p w:rsidR="00F50D01" w:rsidRPr="00F50D01" w:rsidRDefault="00F50D01" w:rsidP="00F50D01">
      <w:pPr>
        <w:numPr>
          <w:ilvl w:val="0"/>
          <w:numId w:val="30"/>
        </w:numPr>
        <w:tabs>
          <w:tab w:val="left" w:pos="560"/>
        </w:tabs>
        <w:spacing w:after="0" w:line="36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50D01">
        <w:rPr>
          <w:rFonts w:ascii="Times New Roman" w:eastAsia="Arial" w:hAnsi="Times New Roman" w:cs="Times New Roman"/>
          <w:sz w:val="28"/>
          <w:szCs w:val="28"/>
        </w:rPr>
        <w:t>Повышать аэробную выносливость с использованием циклических видов спорта (терренкура, кроссовой и лыжной подготовки).</w:t>
      </w:r>
    </w:p>
    <w:p w:rsidR="00F50D01" w:rsidRPr="00F50D01" w:rsidRDefault="00F50D01" w:rsidP="00F50D01">
      <w:pPr>
        <w:numPr>
          <w:ilvl w:val="0"/>
          <w:numId w:val="30"/>
        </w:numPr>
        <w:tabs>
          <w:tab w:val="left" w:pos="560"/>
        </w:tabs>
        <w:spacing w:after="0" w:line="36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50D01">
        <w:rPr>
          <w:rFonts w:ascii="Times New Roman" w:eastAsia="Arial" w:hAnsi="Times New Roman" w:cs="Times New Roman"/>
          <w:sz w:val="28"/>
          <w:szCs w:val="28"/>
        </w:rPr>
        <w:t>Овладеть системой дыхательных упражнений в процессе выполнения движений для повышения работоспособности, при выполнении релаксационных упражнений.</w:t>
      </w:r>
    </w:p>
    <w:p w:rsidR="00F50D01" w:rsidRPr="00F50D01" w:rsidRDefault="00F50D01" w:rsidP="00F50D01">
      <w:pPr>
        <w:numPr>
          <w:ilvl w:val="0"/>
          <w:numId w:val="30"/>
        </w:numPr>
        <w:tabs>
          <w:tab w:val="left" w:pos="560"/>
        </w:tabs>
        <w:spacing w:after="0" w:line="36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50D01">
        <w:rPr>
          <w:rFonts w:ascii="Times New Roman" w:eastAsia="Arial" w:hAnsi="Times New Roman" w:cs="Times New Roman"/>
          <w:sz w:val="28"/>
          <w:szCs w:val="28"/>
        </w:rPr>
        <w:t>Знать состояние своего здоровья, уметь составить и провести индивидуальные занятия двигательной активности.</w:t>
      </w:r>
    </w:p>
    <w:p w:rsidR="00F50D01" w:rsidRPr="00F50D01" w:rsidRDefault="00F50D01" w:rsidP="00F50D01">
      <w:pPr>
        <w:numPr>
          <w:ilvl w:val="0"/>
          <w:numId w:val="30"/>
        </w:numPr>
        <w:tabs>
          <w:tab w:val="left" w:pos="560"/>
        </w:tabs>
        <w:spacing w:after="0" w:line="36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50D01">
        <w:rPr>
          <w:rFonts w:ascii="Times New Roman" w:eastAsia="Arial" w:hAnsi="Times New Roman" w:cs="Times New Roman"/>
          <w:sz w:val="28"/>
          <w:szCs w:val="28"/>
        </w:rPr>
        <w:t>Уметь определять индивидуальную оптимальную нагрузку при занятиях физическими упражнениями. Знать основные принципы, методы и факторы ее регуляции.</w:t>
      </w:r>
    </w:p>
    <w:p w:rsidR="00F50D01" w:rsidRPr="00F50D01" w:rsidRDefault="00F50D01" w:rsidP="00F50D01">
      <w:pPr>
        <w:numPr>
          <w:ilvl w:val="0"/>
          <w:numId w:val="30"/>
        </w:numPr>
        <w:tabs>
          <w:tab w:val="left" w:pos="560"/>
        </w:tabs>
        <w:spacing w:after="0" w:line="36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50D01">
        <w:rPr>
          <w:rFonts w:ascii="Times New Roman" w:eastAsia="Arial" w:hAnsi="Times New Roman" w:cs="Times New Roman"/>
          <w:sz w:val="28"/>
          <w:szCs w:val="28"/>
        </w:rPr>
        <w:t>Уметь выполнять упражнения:</w:t>
      </w:r>
    </w:p>
    <w:p w:rsidR="00F50D01" w:rsidRPr="00F50D01" w:rsidRDefault="00F50D01" w:rsidP="00F50D01">
      <w:pPr>
        <w:numPr>
          <w:ilvl w:val="1"/>
          <w:numId w:val="30"/>
        </w:numPr>
        <w:tabs>
          <w:tab w:val="left" w:pos="860"/>
        </w:tabs>
        <w:spacing w:after="0" w:line="360" w:lineRule="auto"/>
        <w:ind w:left="860" w:hanging="29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50D01">
        <w:rPr>
          <w:rFonts w:ascii="Times New Roman" w:eastAsia="Arial" w:hAnsi="Times New Roman" w:cs="Times New Roman"/>
          <w:sz w:val="28"/>
          <w:szCs w:val="28"/>
        </w:rPr>
        <w:t xml:space="preserve">сгибание и выпрямление </w:t>
      </w:r>
      <w:proofErr w:type="gramStart"/>
      <w:r w:rsidRPr="00F50D01">
        <w:rPr>
          <w:rFonts w:ascii="Times New Roman" w:eastAsia="Arial" w:hAnsi="Times New Roman" w:cs="Times New Roman"/>
          <w:sz w:val="28"/>
          <w:szCs w:val="28"/>
        </w:rPr>
        <w:t>рук</w:t>
      </w:r>
      <w:proofErr w:type="gramEnd"/>
      <w:r w:rsidRPr="00F50D01">
        <w:rPr>
          <w:rFonts w:ascii="Times New Roman" w:eastAsia="Arial" w:hAnsi="Times New Roman" w:cs="Times New Roman"/>
          <w:sz w:val="28"/>
          <w:szCs w:val="28"/>
        </w:rPr>
        <w:t xml:space="preserve"> в упоре лежа (для девушек — руки на опоре высотой до 50 см);</w:t>
      </w:r>
    </w:p>
    <w:p w:rsidR="00F50D01" w:rsidRPr="00F50D01" w:rsidRDefault="00F50D01" w:rsidP="00F50D01">
      <w:pPr>
        <w:numPr>
          <w:ilvl w:val="1"/>
          <w:numId w:val="30"/>
        </w:numPr>
        <w:tabs>
          <w:tab w:val="left" w:pos="860"/>
        </w:tabs>
        <w:spacing w:after="0" w:line="360" w:lineRule="auto"/>
        <w:ind w:left="860" w:hanging="29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50D01">
        <w:rPr>
          <w:rFonts w:ascii="Times New Roman" w:eastAsia="Arial" w:hAnsi="Times New Roman" w:cs="Times New Roman"/>
          <w:sz w:val="28"/>
          <w:szCs w:val="28"/>
        </w:rPr>
        <w:t>подтягивание на перекладине (юноши);</w:t>
      </w:r>
    </w:p>
    <w:p w:rsidR="00F50D01" w:rsidRPr="00F50D01" w:rsidRDefault="00F50D01" w:rsidP="00F50D01">
      <w:pPr>
        <w:numPr>
          <w:ilvl w:val="1"/>
          <w:numId w:val="30"/>
        </w:numPr>
        <w:tabs>
          <w:tab w:val="left" w:pos="860"/>
        </w:tabs>
        <w:spacing w:after="0" w:line="360" w:lineRule="auto"/>
        <w:ind w:left="860" w:hanging="29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50D01">
        <w:rPr>
          <w:rFonts w:ascii="Times New Roman" w:eastAsia="Arial" w:hAnsi="Times New Roman" w:cs="Times New Roman"/>
          <w:sz w:val="28"/>
          <w:szCs w:val="28"/>
        </w:rPr>
        <w:t xml:space="preserve">поднимание туловища (сед) из </w:t>
      </w:r>
      <w:proofErr w:type="gramStart"/>
      <w:r w:rsidRPr="00F50D01">
        <w:rPr>
          <w:rFonts w:ascii="Times New Roman" w:eastAsia="Arial" w:hAnsi="Times New Roman" w:cs="Times New Roman"/>
          <w:sz w:val="28"/>
          <w:szCs w:val="28"/>
        </w:rPr>
        <w:t>положения</w:t>
      </w:r>
      <w:proofErr w:type="gramEnd"/>
      <w:r w:rsidRPr="00F50D01">
        <w:rPr>
          <w:rFonts w:ascii="Times New Roman" w:eastAsia="Arial" w:hAnsi="Times New Roman" w:cs="Times New Roman"/>
          <w:sz w:val="28"/>
          <w:szCs w:val="28"/>
        </w:rPr>
        <w:t xml:space="preserve"> лежа на спине, руки за головой, ноги закреплены (девушки);</w:t>
      </w:r>
    </w:p>
    <w:p w:rsidR="00F50D01" w:rsidRPr="00F50D01" w:rsidRDefault="00F50D01" w:rsidP="00F50D01">
      <w:pPr>
        <w:numPr>
          <w:ilvl w:val="1"/>
          <w:numId w:val="30"/>
        </w:numPr>
        <w:tabs>
          <w:tab w:val="left" w:pos="860"/>
        </w:tabs>
        <w:spacing w:after="0" w:line="360" w:lineRule="auto"/>
        <w:ind w:left="860" w:hanging="29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50D01">
        <w:rPr>
          <w:rFonts w:ascii="Times New Roman" w:eastAsia="Arial" w:hAnsi="Times New Roman" w:cs="Times New Roman"/>
          <w:sz w:val="28"/>
          <w:szCs w:val="28"/>
        </w:rPr>
        <w:t>прыжки в длину с места;</w:t>
      </w:r>
    </w:p>
    <w:p w:rsidR="00F50D01" w:rsidRPr="00F50D01" w:rsidRDefault="00F50D01" w:rsidP="00F50D01">
      <w:pPr>
        <w:numPr>
          <w:ilvl w:val="1"/>
          <w:numId w:val="30"/>
        </w:numPr>
        <w:tabs>
          <w:tab w:val="left" w:pos="860"/>
        </w:tabs>
        <w:spacing w:after="0" w:line="360" w:lineRule="auto"/>
        <w:ind w:left="860" w:hanging="29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50D01">
        <w:rPr>
          <w:rFonts w:ascii="Times New Roman" w:eastAsia="Arial" w:hAnsi="Times New Roman" w:cs="Times New Roman"/>
          <w:sz w:val="28"/>
          <w:szCs w:val="28"/>
        </w:rPr>
        <w:lastRenderedPageBreak/>
        <w:t>бег 100 м;</w:t>
      </w:r>
    </w:p>
    <w:p w:rsidR="00F50D01" w:rsidRPr="00F50D01" w:rsidRDefault="00F50D01" w:rsidP="00F50D01">
      <w:pPr>
        <w:numPr>
          <w:ilvl w:val="1"/>
          <w:numId w:val="30"/>
        </w:numPr>
        <w:tabs>
          <w:tab w:val="left" w:pos="860"/>
        </w:tabs>
        <w:spacing w:after="0" w:line="360" w:lineRule="auto"/>
        <w:ind w:left="860" w:hanging="29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50D01">
        <w:rPr>
          <w:rFonts w:ascii="Times New Roman" w:eastAsia="Arial" w:hAnsi="Times New Roman" w:cs="Times New Roman"/>
          <w:sz w:val="28"/>
          <w:szCs w:val="28"/>
        </w:rPr>
        <w:t>бег: юноши — 3 км, девушки — 2 км (без учета времени);</w:t>
      </w:r>
    </w:p>
    <w:p w:rsidR="00F50D01" w:rsidRPr="00F50D01" w:rsidRDefault="00F50D01" w:rsidP="00F50D01">
      <w:pPr>
        <w:numPr>
          <w:ilvl w:val="1"/>
          <w:numId w:val="30"/>
        </w:numPr>
        <w:tabs>
          <w:tab w:val="left" w:pos="860"/>
        </w:tabs>
        <w:spacing w:after="0" w:line="360" w:lineRule="auto"/>
        <w:ind w:left="860" w:hanging="29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50D01">
        <w:rPr>
          <w:rFonts w:ascii="Times New Roman" w:eastAsia="Arial" w:hAnsi="Times New Roman" w:cs="Times New Roman"/>
          <w:sz w:val="28"/>
          <w:szCs w:val="28"/>
        </w:rPr>
        <w:t>тест Купера — 12-минутное передвижение;</w:t>
      </w:r>
    </w:p>
    <w:p w:rsidR="00F50D01" w:rsidRPr="00F50D01" w:rsidRDefault="00F50D01" w:rsidP="00F50D01">
      <w:pPr>
        <w:numPr>
          <w:ilvl w:val="1"/>
          <w:numId w:val="30"/>
        </w:numPr>
        <w:tabs>
          <w:tab w:val="left" w:pos="860"/>
        </w:tabs>
        <w:spacing w:after="0" w:line="360" w:lineRule="auto"/>
        <w:ind w:left="860" w:hanging="29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50D01">
        <w:rPr>
          <w:rFonts w:ascii="Times New Roman" w:eastAsia="Arial" w:hAnsi="Times New Roman" w:cs="Times New Roman"/>
          <w:sz w:val="28"/>
          <w:szCs w:val="28"/>
        </w:rPr>
        <w:t>плавание — 50 м (без учета времени);</w:t>
      </w:r>
    </w:p>
    <w:p w:rsidR="00F50D01" w:rsidRPr="00F50D01" w:rsidRDefault="00F50D01" w:rsidP="00F50D01">
      <w:pPr>
        <w:numPr>
          <w:ilvl w:val="1"/>
          <w:numId w:val="30"/>
        </w:numPr>
        <w:tabs>
          <w:tab w:val="left" w:pos="860"/>
        </w:tabs>
        <w:spacing w:after="0" w:line="360" w:lineRule="auto"/>
        <w:ind w:left="860" w:hanging="29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50D01">
        <w:rPr>
          <w:rFonts w:ascii="Times New Roman" w:eastAsia="Arial" w:hAnsi="Times New Roman" w:cs="Times New Roman"/>
          <w:sz w:val="28"/>
          <w:szCs w:val="28"/>
        </w:rPr>
        <w:t>бег на лыжах: юноши — 3 км, девушки — 2 км (без учета времени).</w:t>
      </w: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Pr="004E4861" w:rsidRDefault="004E4861" w:rsidP="004E4861">
      <w:pPr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Default="004E4861" w:rsidP="004E4861">
      <w:pPr>
        <w:pStyle w:val="a3"/>
        <w:suppressAutoHyphens/>
        <w:spacing w:after="0" w:line="240" w:lineRule="auto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Pr="004E4861" w:rsidRDefault="004E4861" w:rsidP="004E4861">
      <w:pPr>
        <w:suppressAutoHyphens/>
        <w:spacing w:after="0" w:line="240" w:lineRule="auto"/>
        <w:ind w:left="720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</w:rPr>
      </w:pPr>
    </w:p>
    <w:p w:rsidR="004E4861" w:rsidRPr="004E4861" w:rsidRDefault="004E4861" w:rsidP="000949F8">
      <w:pPr>
        <w:spacing w:after="107" w:line="242" w:lineRule="auto"/>
        <w:jc w:val="both"/>
        <w:rPr>
          <w:rFonts w:ascii="Times New Roman" w:eastAsia="Times New Roman" w:hAnsi="Times New Roman"/>
          <w:color w:val="181717"/>
          <w:sz w:val="28"/>
          <w:szCs w:val="28"/>
        </w:rPr>
      </w:pPr>
    </w:p>
    <w:p w:rsidR="00793587" w:rsidRPr="00F50D01" w:rsidRDefault="00793587" w:rsidP="00F50D01">
      <w:pPr>
        <w:spacing w:after="0" w:line="360" w:lineRule="auto"/>
        <w:ind w:left="89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sectPr w:rsidR="00793587" w:rsidRPr="00F50D01" w:rsidSect="000B3ED8">
      <w:pgSz w:w="11906" w:h="16838"/>
      <w:pgMar w:top="851" w:right="1133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26E" w:rsidRDefault="003B126E" w:rsidP="00F930DD">
      <w:pPr>
        <w:spacing w:after="0" w:line="240" w:lineRule="auto"/>
      </w:pPr>
      <w:r>
        <w:separator/>
      </w:r>
    </w:p>
  </w:endnote>
  <w:endnote w:type="continuationSeparator" w:id="0">
    <w:p w:rsidR="003B126E" w:rsidRDefault="003B126E" w:rsidP="00F93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ont290">
    <w:altName w:val="Times New Roman"/>
    <w:charset w:val="01"/>
    <w:family w:val="auto"/>
    <w:pitch w:val="variable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26E" w:rsidRDefault="003B126E" w:rsidP="00F930DD">
      <w:pPr>
        <w:spacing w:after="0" w:line="240" w:lineRule="auto"/>
      </w:pPr>
      <w:r>
        <w:separator/>
      </w:r>
    </w:p>
  </w:footnote>
  <w:footnote w:type="continuationSeparator" w:id="0">
    <w:p w:rsidR="003B126E" w:rsidRDefault="003B126E" w:rsidP="00F930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4">
    <w:nsid w:val="00000005"/>
    <w:multiLevelType w:val="single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6">
    <w:nsid w:val="00000007"/>
    <w:multiLevelType w:val="singleLevel"/>
    <w:tmpl w:val="00000007"/>
    <w:name w:val="WW8Num2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7">
    <w:nsid w:val="00000008"/>
    <w:multiLevelType w:val="singleLevel"/>
    <w:tmpl w:val="00000008"/>
    <w:name w:val="WW8Num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8">
    <w:nsid w:val="00000009"/>
    <w:multiLevelType w:val="singleLevel"/>
    <w:tmpl w:val="00000009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11"/>
    <w:multiLevelType w:val="hybridMultilevel"/>
    <w:tmpl w:val="25E45D32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−−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5E01FCB"/>
    <w:multiLevelType w:val="hybridMultilevel"/>
    <w:tmpl w:val="7AD82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B90396B"/>
    <w:multiLevelType w:val="hybridMultilevel"/>
    <w:tmpl w:val="031A7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DFE01A7"/>
    <w:multiLevelType w:val="hybridMultilevel"/>
    <w:tmpl w:val="2DC41E78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EAB5C72"/>
    <w:multiLevelType w:val="hybridMultilevel"/>
    <w:tmpl w:val="EF3ED404"/>
    <w:lvl w:ilvl="0" w:tplc="247AAD5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19237D33"/>
    <w:multiLevelType w:val="hybridMultilevel"/>
    <w:tmpl w:val="DE342E2E"/>
    <w:lvl w:ilvl="0" w:tplc="74D6D22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7C167E"/>
    <w:multiLevelType w:val="hybridMultilevel"/>
    <w:tmpl w:val="AFA4CAD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1E7E0852"/>
    <w:multiLevelType w:val="singleLevel"/>
    <w:tmpl w:val="DC16F04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>
    <w:nsid w:val="22ED1671"/>
    <w:multiLevelType w:val="hybridMultilevel"/>
    <w:tmpl w:val="25B29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1D0E56"/>
    <w:multiLevelType w:val="hybridMultilevel"/>
    <w:tmpl w:val="09B2672C"/>
    <w:lvl w:ilvl="0" w:tplc="74D6D22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5CA4831"/>
    <w:multiLevelType w:val="hybridMultilevel"/>
    <w:tmpl w:val="B20AB7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B8D568C"/>
    <w:multiLevelType w:val="hybridMultilevel"/>
    <w:tmpl w:val="B3962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1A77B8"/>
    <w:multiLevelType w:val="hybridMultilevel"/>
    <w:tmpl w:val="2FF88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D27F27"/>
    <w:multiLevelType w:val="hybridMultilevel"/>
    <w:tmpl w:val="A6CECAD2"/>
    <w:lvl w:ilvl="0" w:tplc="04441F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2D2622"/>
    <w:multiLevelType w:val="hybridMultilevel"/>
    <w:tmpl w:val="235A7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D55474"/>
    <w:multiLevelType w:val="hybridMultilevel"/>
    <w:tmpl w:val="B3962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DA1239"/>
    <w:multiLevelType w:val="hybridMultilevel"/>
    <w:tmpl w:val="4C9C9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5C54F5"/>
    <w:multiLevelType w:val="singleLevel"/>
    <w:tmpl w:val="093E0788"/>
    <w:lvl w:ilvl="0">
      <w:start w:val="1"/>
      <w:numFmt w:val="decimal"/>
      <w:lvlText w:val="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27">
    <w:nsid w:val="4DFB65FD"/>
    <w:multiLevelType w:val="hybridMultilevel"/>
    <w:tmpl w:val="0624E19A"/>
    <w:lvl w:ilvl="0" w:tplc="17C2AD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0D013F"/>
    <w:multiLevelType w:val="hybridMultilevel"/>
    <w:tmpl w:val="F04C19CA"/>
    <w:lvl w:ilvl="0" w:tplc="04441F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D923D3"/>
    <w:multiLevelType w:val="hybridMultilevel"/>
    <w:tmpl w:val="80F22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92336A"/>
    <w:multiLevelType w:val="hybridMultilevel"/>
    <w:tmpl w:val="B3962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EF0270"/>
    <w:multiLevelType w:val="hybridMultilevel"/>
    <w:tmpl w:val="4C8AB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8F227F"/>
    <w:multiLevelType w:val="hybridMultilevel"/>
    <w:tmpl w:val="F6A4A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62322C"/>
    <w:multiLevelType w:val="hybridMultilevel"/>
    <w:tmpl w:val="036E0AC0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663FF5"/>
    <w:multiLevelType w:val="hybridMultilevel"/>
    <w:tmpl w:val="AE02134E"/>
    <w:lvl w:ilvl="0" w:tplc="74D6D22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174130"/>
    <w:multiLevelType w:val="hybridMultilevel"/>
    <w:tmpl w:val="680E496A"/>
    <w:lvl w:ilvl="0" w:tplc="1BEC78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3"/>
  </w:num>
  <w:num w:numId="3">
    <w:abstractNumId w:val="12"/>
  </w:num>
  <w:num w:numId="4">
    <w:abstractNumId w:val="23"/>
  </w:num>
  <w:num w:numId="5">
    <w:abstractNumId w:val="34"/>
  </w:num>
  <w:num w:numId="6">
    <w:abstractNumId w:val="18"/>
  </w:num>
  <w:num w:numId="7">
    <w:abstractNumId w:val="15"/>
  </w:num>
  <w:num w:numId="8">
    <w:abstractNumId w:val="14"/>
  </w:num>
  <w:num w:numId="9">
    <w:abstractNumId w:val="26"/>
  </w:num>
  <w:num w:numId="10">
    <w:abstractNumId w:val="22"/>
  </w:num>
  <w:num w:numId="11">
    <w:abstractNumId w:val="28"/>
  </w:num>
  <w:num w:numId="12">
    <w:abstractNumId w:val="10"/>
  </w:num>
  <w:num w:numId="13">
    <w:abstractNumId w:val="35"/>
  </w:num>
  <w:num w:numId="14">
    <w:abstractNumId w:val="32"/>
  </w:num>
  <w:num w:numId="15">
    <w:abstractNumId w:val="16"/>
  </w:num>
  <w:num w:numId="16">
    <w:abstractNumId w:val="27"/>
  </w:num>
  <w:num w:numId="17">
    <w:abstractNumId w:val="24"/>
  </w:num>
  <w:num w:numId="18">
    <w:abstractNumId w:val="30"/>
  </w:num>
  <w:num w:numId="19">
    <w:abstractNumId w:val="20"/>
  </w:num>
  <w:num w:numId="20">
    <w:abstractNumId w:val="17"/>
  </w:num>
  <w:num w:numId="21">
    <w:abstractNumId w:val="25"/>
  </w:num>
  <w:num w:numId="22">
    <w:abstractNumId w:val="21"/>
  </w:num>
  <w:num w:numId="23">
    <w:abstractNumId w:val="29"/>
  </w:num>
  <w:num w:numId="24">
    <w:abstractNumId w:val="13"/>
  </w:num>
  <w:num w:numId="25">
    <w:abstractNumId w:val="31"/>
  </w:num>
  <w:num w:numId="26">
    <w:abstractNumId w:val="5"/>
  </w:num>
  <w:num w:numId="27">
    <w:abstractNumId w:val="6"/>
  </w:num>
  <w:num w:numId="28">
    <w:abstractNumId w:val="7"/>
  </w:num>
  <w:num w:numId="29">
    <w:abstractNumId w:val="11"/>
  </w:num>
  <w:num w:numId="30">
    <w:abstractNumId w:val="9"/>
  </w:num>
  <w:num w:numId="31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2963"/>
    <w:rsid w:val="00014281"/>
    <w:rsid w:val="00040EAA"/>
    <w:rsid w:val="00044690"/>
    <w:rsid w:val="00054032"/>
    <w:rsid w:val="00057B62"/>
    <w:rsid w:val="000744E4"/>
    <w:rsid w:val="000949F8"/>
    <w:rsid w:val="000B3ED8"/>
    <w:rsid w:val="000B570A"/>
    <w:rsid w:val="000D3F56"/>
    <w:rsid w:val="000D4C82"/>
    <w:rsid w:val="001032AF"/>
    <w:rsid w:val="00117BFF"/>
    <w:rsid w:val="00140028"/>
    <w:rsid w:val="001747C5"/>
    <w:rsid w:val="001C7E34"/>
    <w:rsid w:val="001E5C4C"/>
    <w:rsid w:val="00250B5C"/>
    <w:rsid w:val="00254EDD"/>
    <w:rsid w:val="00286DC2"/>
    <w:rsid w:val="00294912"/>
    <w:rsid w:val="002A3D1A"/>
    <w:rsid w:val="002E2614"/>
    <w:rsid w:val="002E654C"/>
    <w:rsid w:val="00326644"/>
    <w:rsid w:val="0033449F"/>
    <w:rsid w:val="00346CD1"/>
    <w:rsid w:val="003A4AD8"/>
    <w:rsid w:val="003B126E"/>
    <w:rsid w:val="003B5C96"/>
    <w:rsid w:val="003F2963"/>
    <w:rsid w:val="00402771"/>
    <w:rsid w:val="00415542"/>
    <w:rsid w:val="00420B51"/>
    <w:rsid w:val="004245D7"/>
    <w:rsid w:val="00426758"/>
    <w:rsid w:val="00462E3D"/>
    <w:rsid w:val="00480973"/>
    <w:rsid w:val="0048399C"/>
    <w:rsid w:val="00490B3B"/>
    <w:rsid w:val="004921F9"/>
    <w:rsid w:val="004E4861"/>
    <w:rsid w:val="004F2040"/>
    <w:rsid w:val="005107A4"/>
    <w:rsid w:val="00524A81"/>
    <w:rsid w:val="00533511"/>
    <w:rsid w:val="00537B8B"/>
    <w:rsid w:val="005413B8"/>
    <w:rsid w:val="00556A6B"/>
    <w:rsid w:val="005660E9"/>
    <w:rsid w:val="0057582F"/>
    <w:rsid w:val="0058126B"/>
    <w:rsid w:val="005A46E7"/>
    <w:rsid w:val="005B03F8"/>
    <w:rsid w:val="005B704C"/>
    <w:rsid w:val="00683DD3"/>
    <w:rsid w:val="006847DD"/>
    <w:rsid w:val="006A31F0"/>
    <w:rsid w:val="00742C57"/>
    <w:rsid w:val="0075543D"/>
    <w:rsid w:val="0078148E"/>
    <w:rsid w:val="007900ED"/>
    <w:rsid w:val="00793587"/>
    <w:rsid w:val="007B62CD"/>
    <w:rsid w:val="00816041"/>
    <w:rsid w:val="00820C6D"/>
    <w:rsid w:val="00821F99"/>
    <w:rsid w:val="00846F34"/>
    <w:rsid w:val="00881A9D"/>
    <w:rsid w:val="008B7940"/>
    <w:rsid w:val="008E4412"/>
    <w:rsid w:val="00901160"/>
    <w:rsid w:val="009571EA"/>
    <w:rsid w:val="00966EA8"/>
    <w:rsid w:val="0097191B"/>
    <w:rsid w:val="00972FBA"/>
    <w:rsid w:val="00974895"/>
    <w:rsid w:val="00985B22"/>
    <w:rsid w:val="00990E9F"/>
    <w:rsid w:val="009933FC"/>
    <w:rsid w:val="009A4428"/>
    <w:rsid w:val="009B09C5"/>
    <w:rsid w:val="009E4D1A"/>
    <w:rsid w:val="009E7855"/>
    <w:rsid w:val="00A02465"/>
    <w:rsid w:val="00A322D8"/>
    <w:rsid w:val="00A564FD"/>
    <w:rsid w:val="00A606DC"/>
    <w:rsid w:val="00A66B96"/>
    <w:rsid w:val="00A871F2"/>
    <w:rsid w:val="00A9206B"/>
    <w:rsid w:val="00AB1A1B"/>
    <w:rsid w:val="00AB6534"/>
    <w:rsid w:val="00AB74F3"/>
    <w:rsid w:val="00B509C0"/>
    <w:rsid w:val="00B601EA"/>
    <w:rsid w:val="00BA1719"/>
    <w:rsid w:val="00BB3D1F"/>
    <w:rsid w:val="00BC4D31"/>
    <w:rsid w:val="00BF79FD"/>
    <w:rsid w:val="00C313AA"/>
    <w:rsid w:val="00C354CC"/>
    <w:rsid w:val="00C6018F"/>
    <w:rsid w:val="00C6060D"/>
    <w:rsid w:val="00C836AB"/>
    <w:rsid w:val="00C95C1C"/>
    <w:rsid w:val="00CC7431"/>
    <w:rsid w:val="00CF3719"/>
    <w:rsid w:val="00D03108"/>
    <w:rsid w:val="00D36A74"/>
    <w:rsid w:val="00D4372B"/>
    <w:rsid w:val="00D51A4A"/>
    <w:rsid w:val="00D73836"/>
    <w:rsid w:val="00DA2ABA"/>
    <w:rsid w:val="00DC6F5E"/>
    <w:rsid w:val="00DD559A"/>
    <w:rsid w:val="00E10427"/>
    <w:rsid w:val="00E23603"/>
    <w:rsid w:val="00E2678D"/>
    <w:rsid w:val="00E46D07"/>
    <w:rsid w:val="00E6554C"/>
    <w:rsid w:val="00E704FF"/>
    <w:rsid w:val="00E973E2"/>
    <w:rsid w:val="00EB5226"/>
    <w:rsid w:val="00EE16EA"/>
    <w:rsid w:val="00F152EA"/>
    <w:rsid w:val="00F50D01"/>
    <w:rsid w:val="00F81D95"/>
    <w:rsid w:val="00F85879"/>
    <w:rsid w:val="00F930DD"/>
    <w:rsid w:val="00FA67A9"/>
    <w:rsid w:val="00FB46DF"/>
    <w:rsid w:val="00FC75FE"/>
    <w:rsid w:val="00FD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465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F20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4F2040"/>
    <w:pPr>
      <w:keepNext/>
      <w:widowControl w:val="0"/>
      <w:autoSpaceDE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4F2040"/>
    <w:pPr>
      <w:widowControl w:val="0"/>
      <w:autoSpaceDE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246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footer"/>
    <w:basedOn w:val="a"/>
    <w:link w:val="a5"/>
    <w:uiPriority w:val="99"/>
    <w:unhideWhenUsed/>
    <w:rsid w:val="00A0246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A02465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A0246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a8"/>
    <w:uiPriority w:val="99"/>
    <w:semiHidden/>
    <w:unhideWhenUsed/>
    <w:rsid w:val="00A0246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A02465"/>
    <w:rPr>
      <w:rFonts w:ascii="Calibri" w:eastAsia="Calibri" w:hAnsi="Calibri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A02465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A0246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02465"/>
    <w:rPr>
      <w:rFonts w:ascii="Calibri" w:eastAsia="Calibri" w:hAnsi="Calibri" w:cs="Times New Roman"/>
    </w:rPr>
  </w:style>
  <w:style w:type="paragraph" w:styleId="ac">
    <w:name w:val="Subtitle"/>
    <w:basedOn w:val="a"/>
    <w:next w:val="ad"/>
    <w:link w:val="ae"/>
    <w:qFormat/>
    <w:rsid w:val="00A0246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e">
    <w:name w:val="Подзаголовок Знак"/>
    <w:basedOn w:val="a0"/>
    <w:link w:val="ac"/>
    <w:rsid w:val="00A0246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d">
    <w:name w:val="Body Text"/>
    <w:basedOn w:val="a"/>
    <w:link w:val="af"/>
    <w:uiPriority w:val="99"/>
    <w:unhideWhenUsed/>
    <w:rsid w:val="00A02465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f">
    <w:name w:val="Основной текст Знак"/>
    <w:basedOn w:val="a0"/>
    <w:link w:val="ad"/>
    <w:uiPriority w:val="99"/>
    <w:rsid w:val="00A02465"/>
    <w:rPr>
      <w:rFonts w:ascii="Calibri" w:eastAsia="Calibri" w:hAnsi="Calibri" w:cs="Times New Roman"/>
    </w:rPr>
  </w:style>
  <w:style w:type="paragraph" w:customStyle="1" w:styleId="21">
    <w:name w:val="Основной текст 21"/>
    <w:basedOn w:val="a"/>
    <w:rsid w:val="00A02465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">
    <w:name w:val="Текст1"/>
    <w:basedOn w:val="a"/>
    <w:rsid w:val="00A0246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f0">
    <w:name w:val="Strong"/>
    <w:uiPriority w:val="22"/>
    <w:qFormat/>
    <w:rsid w:val="00A02465"/>
    <w:rPr>
      <w:b/>
      <w:bCs/>
    </w:rPr>
  </w:style>
  <w:style w:type="paragraph" w:styleId="af1">
    <w:name w:val="Normal (Web)"/>
    <w:basedOn w:val="a"/>
    <w:uiPriority w:val="99"/>
    <w:unhideWhenUsed/>
    <w:rsid w:val="00A02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List"/>
    <w:basedOn w:val="a"/>
    <w:rsid w:val="00A02465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customStyle="1" w:styleId="ConsPlusCell">
    <w:name w:val="ConsPlusCell"/>
    <w:rsid w:val="00A024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Hyperlink"/>
    <w:basedOn w:val="a0"/>
    <w:unhideWhenUsed/>
    <w:rsid w:val="00A02465"/>
    <w:rPr>
      <w:color w:val="0000FF"/>
      <w:u w:val="single"/>
    </w:rPr>
  </w:style>
  <w:style w:type="paragraph" w:styleId="af4">
    <w:name w:val="No Spacing"/>
    <w:uiPriority w:val="1"/>
    <w:qFormat/>
    <w:rsid w:val="00A0246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5">
    <w:name w:val="Body Text Indent"/>
    <w:basedOn w:val="a"/>
    <w:link w:val="af6"/>
    <w:uiPriority w:val="99"/>
    <w:rsid w:val="00A0246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A02465"/>
    <w:rPr>
      <w:rFonts w:ascii="Times New Roman" w:eastAsia="Times New Roman" w:hAnsi="Times New Roman" w:cs="Times New Roman"/>
      <w:sz w:val="28"/>
      <w:szCs w:val="20"/>
    </w:rPr>
  </w:style>
  <w:style w:type="paragraph" w:styleId="22">
    <w:name w:val="Body Text 2"/>
    <w:basedOn w:val="a"/>
    <w:link w:val="23"/>
    <w:uiPriority w:val="99"/>
    <w:unhideWhenUsed/>
    <w:rsid w:val="00A02465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rsid w:val="00A02465"/>
    <w:rPr>
      <w:rFonts w:ascii="Calibri" w:eastAsia="Calibri" w:hAnsi="Calibri" w:cs="Times New Roman"/>
    </w:rPr>
  </w:style>
  <w:style w:type="character" w:styleId="af7">
    <w:name w:val="page number"/>
    <w:basedOn w:val="a0"/>
    <w:rsid w:val="00A02465"/>
  </w:style>
  <w:style w:type="paragraph" w:styleId="af8">
    <w:name w:val="Balloon Text"/>
    <w:basedOn w:val="a"/>
    <w:link w:val="af9"/>
    <w:uiPriority w:val="99"/>
    <w:semiHidden/>
    <w:unhideWhenUsed/>
    <w:rsid w:val="00A02465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f9">
    <w:name w:val="Текст выноски Знак"/>
    <w:basedOn w:val="a0"/>
    <w:link w:val="af8"/>
    <w:uiPriority w:val="99"/>
    <w:semiHidden/>
    <w:rsid w:val="00A02465"/>
    <w:rPr>
      <w:rFonts w:ascii="Tahoma" w:eastAsia="Calibri" w:hAnsi="Tahoma" w:cs="Times New Roman"/>
      <w:sz w:val="16"/>
      <w:szCs w:val="16"/>
    </w:rPr>
  </w:style>
  <w:style w:type="numbering" w:customStyle="1" w:styleId="10">
    <w:name w:val="Нет списка1"/>
    <w:next w:val="a2"/>
    <w:uiPriority w:val="99"/>
    <w:semiHidden/>
    <w:unhideWhenUsed/>
    <w:rsid w:val="00A02465"/>
  </w:style>
  <w:style w:type="character" w:styleId="afa">
    <w:name w:val="FollowedHyperlink"/>
    <w:uiPriority w:val="99"/>
    <w:semiHidden/>
    <w:unhideWhenUsed/>
    <w:rsid w:val="00A02465"/>
    <w:rPr>
      <w:color w:val="800080"/>
      <w:u w:val="single"/>
    </w:rPr>
  </w:style>
  <w:style w:type="table" w:customStyle="1" w:styleId="11">
    <w:name w:val="Сетка таблицы1"/>
    <w:basedOn w:val="a1"/>
    <w:next w:val="a6"/>
    <w:uiPriority w:val="59"/>
    <w:rsid w:val="00A0246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2z3">
    <w:name w:val="WW8Num2z3"/>
    <w:rsid w:val="00A02465"/>
    <w:rPr>
      <w:rFonts w:ascii="Symbol" w:hAnsi="Symbol"/>
    </w:rPr>
  </w:style>
  <w:style w:type="paragraph" w:customStyle="1" w:styleId="Default">
    <w:name w:val="Default"/>
    <w:rsid w:val="000744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CF3719"/>
  </w:style>
  <w:style w:type="character" w:customStyle="1" w:styleId="60">
    <w:name w:val="Заголовок 6 Знак"/>
    <w:basedOn w:val="a0"/>
    <w:link w:val="6"/>
    <w:rsid w:val="004F2040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4F20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4F2040"/>
    <w:rPr>
      <w:rFonts w:ascii="Arial" w:eastAsia="Times New Roman" w:hAnsi="Arial" w:cs="Arial"/>
      <w:b/>
      <w:bCs/>
      <w:sz w:val="26"/>
      <w:szCs w:val="26"/>
      <w:lang w:eastAsia="ar-SA"/>
    </w:rPr>
  </w:style>
  <w:style w:type="table" w:customStyle="1" w:styleId="TableNormal">
    <w:name w:val="Table Normal"/>
    <w:uiPriority w:val="2"/>
    <w:semiHidden/>
    <w:qFormat/>
    <w:rsid w:val="004E4861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4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246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footer"/>
    <w:basedOn w:val="a"/>
    <w:link w:val="a5"/>
    <w:uiPriority w:val="99"/>
    <w:unhideWhenUsed/>
    <w:rsid w:val="00A0246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A02465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A0246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a8"/>
    <w:uiPriority w:val="99"/>
    <w:semiHidden/>
    <w:unhideWhenUsed/>
    <w:rsid w:val="00A0246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A02465"/>
    <w:rPr>
      <w:rFonts w:ascii="Calibri" w:eastAsia="Calibri" w:hAnsi="Calibri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A02465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A0246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02465"/>
    <w:rPr>
      <w:rFonts w:ascii="Calibri" w:eastAsia="Calibri" w:hAnsi="Calibri" w:cs="Times New Roman"/>
    </w:rPr>
  </w:style>
  <w:style w:type="paragraph" w:styleId="ac">
    <w:name w:val="Subtitle"/>
    <w:basedOn w:val="a"/>
    <w:next w:val="ad"/>
    <w:link w:val="ae"/>
    <w:qFormat/>
    <w:rsid w:val="00A0246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e">
    <w:name w:val="Подзаголовок Знак"/>
    <w:basedOn w:val="a0"/>
    <w:link w:val="ac"/>
    <w:rsid w:val="00A0246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d">
    <w:name w:val="Body Text"/>
    <w:basedOn w:val="a"/>
    <w:link w:val="af"/>
    <w:uiPriority w:val="99"/>
    <w:unhideWhenUsed/>
    <w:rsid w:val="00A02465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f">
    <w:name w:val="Основной текст Знак"/>
    <w:basedOn w:val="a0"/>
    <w:link w:val="ad"/>
    <w:uiPriority w:val="99"/>
    <w:rsid w:val="00A02465"/>
    <w:rPr>
      <w:rFonts w:ascii="Calibri" w:eastAsia="Calibri" w:hAnsi="Calibri" w:cs="Times New Roman"/>
    </w:rPr>
  </w:style>
  <w:style w:type="paragraph" w:customStyle="1" w:styleId="21">
    <w:name w:val="Основной текст 21"/>
    <w:basedOn w:val="a"/>
    <w:rsid w:val="00A02465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">
    <w:name w:val="Текст1"/>
    <w:basedOn w:val="a"/>
    <w:rsid w:val="00A0246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f0">
    <w:name w:val="Strong"/>
    <w:uiPriority w:val="22"/>
    <w:qFormat/>
    <w:rsid w:val="00A02465"/>
    <w:rPr>
      <w:b/>
      <w:bCs/>
    </w:rPr>
  </w:style>
  <w:style w:type="paragraph" w:styleId="af1">
    <w:name w:val="Normal (Web)"/>
    <w:basedOn w:val="a"/>
    <w:uiPriority w:val="99"/>
    <w:unhideWhenUsed/>
    <w:rsid w:val="00A02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List"/>
    <w:basedOn w:val="a"/>
    <w:rsid w:val="00A02465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customStyle="1" w:styleId="ConsPlusCell">
    <w:name w:val="ConsPlusCell"/>
    <w:rsid w:val="00A024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Hyperlink"/>
    <w:basedOn w:val="a0"/>
    <w:unhideWhenUsed/>
    <w:rsid w:val="00A02465"/>
    <w:rPr>
      <w:color w:val="0000FF"/>
      <w:u w:val="single"/>
    </w:rPr>
  </w:style>
  <w:style w:type="paragraph" w:styleId="af4">
    <w:name w:val="No Spacing"/>
    <w:uiPriority w:val="1"/>
    <w:qFormat/>
    <w:rsid w:val="00A0246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5">
    <w:name w:val="Body Text Indent"/>
    <w:basedOn w:val="a"/>
    <w:link w:val="af6"/>
    <w:uiPriority w:val="99"/>
    <w:rsid w:val="00A0246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A0246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2">
    <w:name w:val="Body Text 2"/>
    <w:basedOn w:val="a"/>
    <w:link w:val="23"/>
    <w:uiPriority w:val="99"/>
    <w:unhideWhenUsed/>
    <w:rsid w:val="00A02465"/>
    <w:pPr>
      <w:spacing w:after="120" w:line="480" w:lineRule="auto"/>
    </w:pPr>
    <w:rPr>
      <w:rFonts w:ascii="Calibri" w:eastAsia="Calibri" w:hAnsi="Calibri" w:cs="Times New Roman"/>
      <w:lang w:val="x-none" w:eastAsia="en-US"/>
    </w:rPr>
  </w:style>
  <w:style w:type="character" w:customStyle="1" w:styleId="23">
    <w:name w:val="Основной текст 2 Знак"/>
    <w:basedOn w:val="a0"/>
    <w:link w:val="22"/>
    <w:uiPriority w:val="99"/>
    <w:rsid w:val="00A02465"/>
    <w:rPr>
      <w:rFonts w:ascii="Calibri" w:eastAsia="Calibri" w:hAnsi="Calibri" w:cs="Times New Roman"/>
      <w:lang w:val="x-none"/>
    </w:rPr>
  </w:style>
  <w:style w:type="character" w:styleId="af7">
    <w:name w:val="page number"/>
    <w:basedOn w:val="a0"/>
    <w:rsid w:val="00A02465"/>
  </w:style>
  <w:style w:type="paragraph" w:styleId="af8">
    <w:name w:val="Balloon Text"/>
    <w:basedOn w:val="a"/>
    <w:link w:val="af9"/>
    <w:uiPriority w:val="99"/>
    <w:semiHidden/>
    <w:unhideWhenUsed/>
    <w:rsid w:val="00A02465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en-US"/>
    </w:rPr>
  </w:style>
  <w:style w:type="character" w:customStyle="1" w:styleId="af9">
    <w:name w:val="Текст выноски Знак"/>
    <w:basedOn w:val="a0"/>
    <w:link w:val="af8"/>
    <w:uiPriority w:val="99"/>
    <w:semiHidden/>
    <w:rsid w:val="00A02465"/>
    <w:rPr>
      <w:rFonts w:ascii="Tahoma" w:eastAsia="Calibri" w:hAnsi="Tahoma" w:cs="Times New Roman"/>
      <w:sz w:val="16"/>
      <w:szCs w:val="16"/>
      <w:lang w:val="x-none"/>
    </w:rPr>
  </w:style>
  <w:style w:type="numbering" w:customStyle="1" w:styleId="10">
    <w:name w:val="Нет списка1"/>
    <w:next w:val="a2"/>
    <w:uiPriority w:val="99"/>
    <w:semiHidden/>
    <w:unhideWhenUsed/>
    <w:rsid w:val="00A02465"/>
  </w:style>
  <w:style w:type="character" w:styleId="afa">
    <w:name w:val="FollowedHyperlink"/>
    <w:uiPriority w:val="99"/>
    <w:semiHidden/>
    <w:unhideWhenUsed/>
    <w:rsid w:val="00A02465"/>
    <w:rPr>
      <w:color w:val="800080"/>
      <w:u w:val="single"/>
    </w:rPr>
  </w:style>
  <w:style w:type="table" w:customStyle="1" w:styleId="11">
    <w:name w:val="Сетка таблицы1"/>
    <w:basedOn w:val="a1"/>
    <w:next w:val="a6"/>
    <w:uiPriority w:val="59"/>
    <w:rsid w:val="00A0246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2z3">
    <w:name w:val="WW8Num2z3"/>
    <w:rsid w:val="00A02465"/>
    <w:rPr>
      <w:rFonts w:ascii="Symbol" w:hAnsi="Symbol"/>
    </w:rPr>
  </w:style>
  <w:style w:type="paragraph" w:customStyle="1" w:styleId="Default">
    <w:name w:val="Default"/>
    <w:rsid w:val="000744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7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iziolive.ru/html/fiz/statii/prophylaxis_traumatism.ht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sport-express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ismag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profspor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vniif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9EE1AB-7BBE-4A9A-BAA0-5EDE93ACD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33</Pages>
  <Words>6951</Words>
  <Characters>39623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</cp:lastModifiedBy>
  <cp:revision>52</cp:revision>
  <dcterms:created xsi:type="dcterms:W3CDTF">2016-10-02T12:01:00Z</dcterms:created>
  <dcterms:modified xsi:type="dcterms:W3CDTF">2020-11-06T05:39:00Z</dcterms:modified>
</cp:coreProperties>
</file>